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77479" w14:textId="5435ED9D" w:rsidR="00F2358A" w:rsidRPr="00880479" w:rsidRDefault="00F2358A" w:rsidP="00836147">
      <w:pPr>
        <w:autoSpaceDE w:val="0"/>
        <w:autoSpaceDN w:val="0"/>
        <w:adjustRightInd w:val="0"/>
        <w:spacing w:before="120"/>
        <w:rPr>
          <w:rFonts w:ascii="Arial" w:eastAsia="Batang" w:hAnsi="Arial" w:cs="Arial"/>
          <w:sz w:val="20"/>
          <w:szCs w:val="20"/>
          <w:lang w:eastAsia="ko-KR"/>
        </w:rPr>
      </w:pPr>
    </w:p>
    <w:p w14:paraId="4DBC2CAF" w14:textId="77777777" w:rsidR="003E2E91" w:rsidRPr="00880479" w:rsidRDefault="003E2E91" w:rsidP="000157CB">
      <w:pPr>
        <w:pStyle w:val="Naslov2"/>
        <w:rPr>
          <w:i w:val="0"/>
          <w:sz w:val="20"/>
          <w:szCs w:val="20"/>
        </w:rPr>
      </w:pPr>
      <w:bookmarkStart w:id="0" w:name="_Toc532533793"/>
      <w:bookmarkStart w:id="1" w:name="_Toc57805094"/>
      <w:bookmarkStart w:id="2" w:name="_Toc127426858"/>
      <w:r w:rsidRPr="00880479">
        <w:rPr>
          <w:i w:val="0"/>
          <w:sz w:val="20"/>
          <w:szCs w:val="20"/>
        </w:rPr>
        <w:t>Obrazec 1</w:t>
      </w:r>
      <w:bookmarkEnd w:id="0"/>
      <w:bookmarkEnd w:id="1"/>
      <w:bookmarkEnd w:id="2"/>
    </w:p>
    <w:p w14:paraId="470B1089" w14:textId="77777777" w:rsidR="003E2E91" w:rsidRPr="00880479" w:rsidRDefault="003E2E91" w:rsidP="007124B4">
      <w:pPr>
        <w:autoSpaceDE w:val="0"/>
        <w:autoSpaceDN w:val="0"/>
        <w:adjustRightInd w:val="0"/>
        <w:rPr>
          <w:rFonts w:ascii="Arial" w:hAnsi="Arial" w:cs="Arial"/>
          <w:b/>
          <w:sz w:val="20"/>
          <w:szCs w:val="20"/>
        </w:rPr>
      </w:pPr>
    </w:p>
    <w:p w14:paraId="0E86453E" w14:textId="77777777" w:rsidR="003E2E91" w:rsidRPr="00880479" w:rsidRDefault="003E2E91" w:rsidP="007124B4">
      <w:pPr>
        <w:autoSpaceDE w:val="0"/>
        <w:autoSpaceDN w:val="0"/>
        <w:adjustRightInd w:val="0"/>
        <w:rPr>
          <w:rFonts w:ascii="Arial" w:hAnsi="Arial" w:cs="Arial"/>
          <w:b/>
          <w:sz w:val="20"/>
          <w:szCs w:val="20"/>
        </w:rPr>
      </w:pPr>
    </w:p>
    <w:p w14:paraId="501B1D76" w14:textId="77777777" w:rsidR="003E2E91" w:rsidRPr="00880479" w:rsidRDefault="00E27AC6" w:rsidP="003E2E91">
      <w:pPr>
        <w:autoSpaceDE w:val="0"/>
        <w:autoSpaceDN w:val="0"/>
        <w:adjustRightInd w:val="0"/>
        <w:jc w:val="center"/>
        <w:rPr>
          <w:rFonts w:ascii="Arial" w:hAnsi="Arial" w:cs="Arial"/>
          <w:b/>
          <w:sz w:val="20"/>
          <w:szCs w:val="20"/>
        </w:rPr>
      </w:pPr>
      <w:r w:rsidRPr="00880479">
        <w:rPr>
          <w:rFonts w:ascii="Arial" w:hAnsi="Arial" w:cs="Arial"/>
          <w:b/>
          <w:sz w:val="20"/>
          <w:szCs w:val="20"/>
        </w:rPr>
        <w:t>PODATKI O PONUDNIKU</w:t>
      </w:r>
    </w:p>
    <w:p w14:paraId="3B460BB6" w14:textId="77777777" w:rsidR="003E2E91" w:rsidRPr="0088047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0479" w:rsidRPr="00880479" w14:paraId="48B6EBEA" w14:textId="77777777" w:rsidTr="003E2E91">
        <w:trPr>
          <w:trHeight w:val="798"/>
          <w:jc w:val="center"/>
        </w:trPr>
        <w:tc>
          <w:tcPr>
            <w:tcW w:w="5093" w:type="dxa"/>
            <w:vAlign w:val="center"/>
          </w:tcPr>
          <w:p w14:paraId="093C28C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Naziv ponudnika</w:t>
            </w:r>
          </w:p>
        </w:tc>
        <w:tc>
          <w:tcPr>
            <w:tcW w:w="4620" w:type="dxa"/>
          </w:tcPr>
          <w:p w14:paraId="63F4FDBB"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9AC690" w14:textId="77777777" w:rsidTr="003E2E91">
        <w:trPr>
          <w:trHeight w:val="680"/>
          <w:jc w:val="center"/>
        </w:trPr>
        <w:tc>
          <w:tcPr>
            <w:tcW w:w="5093" w:type="dxa"/>
            <w:vAlign w:val="center"/>
          </w:tcPr>
          <w:p w14:paraId="2C8548F3"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Naslov in kraj ponudnika</w:t>
            </w:r>
          </w:p>
        </w:tc>
        <w:tc>
          <w:tcPr>
            <w:tcW w:w="4620" w:type="dxa"/>
          </w:tcPr>
          <w:p w14:paraId="104C5D0F"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AF8C05" w14:textId="77777777" w:rsidTr="003E2E91">
        <w:trPr>
          <w:trHeight w:val="717"/>
          <w:jc w:val="center"/>
        </w:trPr>
        <w:tc>
          <w:tcPr>
            <w:tcW w:w="5093" w:type="dxa"/>
            <w:vAlign w:val="center"/>
          </w:tcPr>
          <w:p w14:paraId="38C07268"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ponudnika</w:t>
            </w:r>
          </w:p>
        </w:tc>
        <w:tc>
          <w:tcPr>
            <w:tcW w:w="4620" w:type="dxa"/>
          </w:tcPr>
          <w:p w14:paraId="49F1CF6E"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33438853" w14:textId="77777777" w:rsidTr="003E2E91">
        <w:trPr>
          <w:trHeight w:val="699"/>
          <w:jc w:val="center"/>
        </w:trPr>
        <w:tc>
          <w:tcPr>
            <w:tcW w:w="5093" w:type="dxa"/>
            <w:vAlign w:val="center"/>
          </w:tcPr>
          <w:p w14:paraId="559B8C95"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Telefon:</w:t>
            </w:r>
          </w:p>
        </w:tc>
        <w:tc>
          <w:tcPr>
            <w:tcW w:w="4620" w:type="dxa"/>
          </w:tcPr>
          <w:p w14:paraId="4B6D1821"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731B3AE7" w14:textId="77777777" w:rsidTr="003E2E91">
        <w:trPr>
          <w:trHeight w:val="695"/>
          <w:jc w:val="center"/>
        </w:trPr>
        <w:tc>
          <w:tcPr>
            <w:tcW w:w="5093" w:type="dxa"/>
            <w:vAlign w:val="center"/>
          </w:tcPr>
          <w:p w14:paraId="40D1A5EE"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Elektronski naslov:</w:t>
            </w:r>
          </w:p>
        </w:tc>
        <w:tc>
          <w:tcPr>
            <w:tcW w:w="4620" w:type="dxa"/>
          </w:tcPr>
          <w:p w14:paraId="45D763C4"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4E8B1129" w14:textId="77777777" w:rsidTr="003E2E91">
        <w:trPr>
          <w:trHeight w:val="833"/>
          <w:jc w:val="center"/>
        </w:trPr>
        <w:tc>
          <w:tcPr>
            <w:tcW w:w="5093" w:type="dxa"/>
            <w:vAlign w:val="center"/>
          </w:tcPr>
          <w:p w14:paraId="76AFB4EA"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Matična številka podjetja</w:t>
            </w:r>
          </w:p>
        </w:tc>
        <w:tc>
          <w:tcPr>
            <w:tcW w:w="4620" w:type="dxa"/>
          </w:tcPr>
          <w:p w14:paraId="4DBC5EBB" w14:textId="77777777" w:rsidR="003E2E91" w:rsidRPr="00880479" w:rsidRDefault="003E2E91" w:rsidP="003E2E91">
            <w:pPr>
              <w:spacing w:before="120"/>
              <w:rPr>
                <w:rFonts w:ascii="Arial" w:eastAsia="Batang" w:hAnsi="Arial" w:cs="Arial"/>
                <w:sz w:val="20"/>
                <w:szCs w:val="20"/>
                <w:lang w:eastAsia="ko-KR"/>
              </w:rPr>
            </w:pPr>
          </w:p>
        </w:tc>
      </w:tr>
      <w:tr w:rsidR="00880479" w:rsidRPr="00880479" w14:paraId="7AE8A749" w14:textId="77777777" w:rsidTr="003E2E91">
        <w:trPr>
          <w:trHeight w:val="703"/>
          <w:jc w:val="center"/>
        </w:trPr>
        <w:tc>
          <w:tcPr>
            <w:tcW w:w="5093" w:type="dxa"/>
            <w:vAlign w:val="center"/>
          </w:tcPr>
          <w:p w14:paraId="481E3AF2"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Identifikacijska št. za DDV</w:t>
            </w:r>
          </w:p>
        </w:tc>
        <w:tc>
          <w:tcPr>
            <w:tcW w:w="4620" w:type="dxa"/>
          </w:tcPr>
          <w:p w14:paraId="4AC822B7"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284A6FEE" w14:textId="77777777" w:rsidTr="003E2E91">
        <w:trPr>
          <w:trHeight w:val="699"/>
          <w:jc w:val="center"/>
        </w:trPr>
        <w:tc>
          <w:tcPr>
            <w:tcW w:w="5093" w:type="dxa"/>
            <w:vAlign w:val="center"/>
          </w:tcPr>
          <w:p w14:paraId="4A668F6F"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Št. vpisa v sodni register (št. vložka)</w:t>
            </w:r>
          </w:p>
        </w:tc>
        <w:tc>
          <w:tcPr>
            <w:tcW w:w="4620" w:type="dxa"/>
          </w:tcPr>
          <w:p w14:paraId="5B996F29"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E91F5FD" w14:textId="77777777" w:rsidTr="003E2E91">
        <w:trPr>
          <w:trHeight w:val="695"/>
          <w:jc w:val="center"/>
        </w:trPr>
        <w:tc>
          <w:tcPr>
            <w:tcW w:w="5093" w:type="dxa"/>
            <w:vAlign w:val="center"/>
          </w:tcPr>
          <w:p w14:paraId="4AB4D6DA"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Transakcijski račun</w:t>
            </w:r>
          </w:p>
        </w:tc>
        <w:tc>
          <w:tcPr>
            <w:tcW w:w="4620" w:type="dxa"/>
          </w:tcPr>
          <w:p w14:paraId="16A3376C"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5D441DB" w14:textId="77777777" w:rsidTr="003E2E91">
        <w:trPr>
          <w:trHeight w:val="695"/>
          <w:jc w:val="center"/>
        </w:trPr>
        <w:tc>
          <w:tcPr>
            <w:tcW w:w="5093" w:type="dxa"/>
            <w:vAlign w:val="center"/>
          </w:tcPr>
          <w:p w14:paraId="1096B6E4" w14:textId="77777777" w:rsidR="003E2E91" w:rsidRPr="00880479" w:rsidRDefault="003E2E91" w:rsidP="003E2E91">
            <w:pPr>
              <w:spacing w:before="120" w:after="120"/>
              <w:ind w:left="-62"/>
              <w:rPr>
                <w:rFonts w:ascii="Arial" w:eastAsia="Batang" w:hAnsi="Arial" w:cs="Arial"/>
                <w:sz w:val="20"/>
                <w:szCs w:val="20"/>
                <w:lang w:eastAsia="ko-KR"/>
              </w:rPr>
            </w:pPr>
            <w:r w:rsidRPr="0088047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880479" w:rsidRDefault="003E2E91" w:rsidP="003E2E91">
            <w:pPr>
              <w:jc w:val="center"/>
              <w:rPr>
                <w:rFonts w:ascii="Arial" w:eastAsia="Batang" w:hAnsi="Arial" w:cs="Arial"/>
                <w:sz w:val="20"/>
                <w:szCs w:val="20"/>
                <w:lang w:eastAsia="ko-KR"/>
              </w:rPr>
            </w:pPr>
            <w:r w:rsidRPr="00880479">
              <w:rPr>
                <w:rFonts w:ascii="Arial" w:eastAsia="Batang" w:hAnsi="Arial" w:cs="Arial"/>
                <w:sz w:val="20"/>
                <w:szCs w:val="20"/>
                <w:lang w:eastAsia="ko-KR"/>
              </w:rPr>
              <w:t>DA / NE</w:t>
            </w:r>
          </w:p>
        </w:tc>
      </w:tr>
      <w:tr w:rsidR="00880479" w:rsidRPr="00880479" w14:paraId="1BBFCF3F" w14:textId="77777777" w:rsidTr="003E2E91">
        <w:trPr>
          <w:trHeight w:val="691"/>
          <w:jc w:val="center"/>
        </w:trPr>
        <w:tc>
          <w:tcPr>
            <w:tcW w:w="5093" w:type="dxa"/>
            <w:vAlign w:val="center"/>
          </w:tcPr>
          <w:p w14:paraId="3AEF1DD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w:t>
            </w:r>
          </w:p>
        </w:tc>
        <w:tc>
          <w:tcPr>
            <w:tcW w:w="4620" w:type="dxa"/>
          </w:tcPr>
          <w:p w14:paraId="025897AF" w14:textId="77777777" w:rsidR="003E2E91" w:rsidRPr="00880479" w:rsidRDefault="003E2E91" w:rsidP="003E2E91">
            <w:pPr>
              <w:spacing w:before="120" w:line="360" w:lineRule="auto"/>
              <w:rPr>
                <w:rFonts w:ascii="Arial" w:eastAsia="Batang" w:hAnsi="Arial" w:cs="Arial"/>
                <w:sz w:val="20"/>
                <w:szCs w:val="20"/>
                <w:lang w:eastAsia="ko-KR"/>
              </w:rPr>
            </w:pPr>
          </w:p>
        </w:tc>
      </w:tr>
      <w:tr w:rsidR="003E2E91" w:rsidRPr="00880479" w14:paraId="6C459C2A" w14:textId="77777777" w:rsidTr="003E2E91">
        <w:trPr>
          <w:trHeight w:val="715"/>
          <w:jc w:val="center"/>
        </w:trPr>
        <w:tc>
          <w:tcPr>
            <w:tcW w:w="5093" w:type="dxa"/>
            <w:vAlign w:val="center"/>
          </w:tcPr>
          <w:p w14:paraId="287E5FFC"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Kontaktna oseba za izvedbo javnega naročila</w:t>
            </w:r>
          </w:p>
          <w:p w14:paraId="13350497" w14:textId="77777777" w:rsidR="003E2E91" w:rsidRPr="00880479" w:rsidRDefault="003E2E91" w:rsidP="003E2E91">
            <w:pPr>
              <w:ind w:left="-62"/>
              <w:rPr>
                <w:rFonts w:ascii="Arial" w:eastAsia="Batang" w:hAnsi="Arial" w:cs="Arial"/>
                <w:sz w:val="20"/>
                <w:szCs w:val="20"/>
                <w:lang w:eastAsia="ko-KR"/>
              </w:rPr>
            </w:pPr>
            <w:r w:rsidRPr="0088047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88047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7C62E8" w:rsidRPr="00880479">
        <w:rPr>
          <w:rFonts w:ascii="Arial" w:eastAsia="Batang" w:hAnsi="Arial" w:cs="Arial"/>
          <w:sz w:val="20"/>
          <w:szCs w:val="20"/>
          <w:lang w:eastAsia="ko-KR"/>
        </w:rPr>
        <w:tab/>
      </w:r>
      <w:r w:rsidRPr="00880479">
        <w:rPr>
          <w:rFonts w:ascii="Arial" w:eastAsia="Batang" w:hAnsi="Arial" w:cs="Arial"/>
          <w:sz w:val="20"/>
          <w:szCs w:val="20"/>
          <w:lang w:eastAsia="ko-KR"/>
        </w:rPr>
        <w:t>Podpis ponudnika:</w:t>
      </w:r>
      <w:r w:rsidRPr="00880479">
        <w:rPr>
          <w:rFonts w:ascii="Arial" w:eastAsia="Batang" w:hAnsi="Arial" w:cs="Arial"/>
          <w:sz w:val="20"/>
          <w:szCs w:val="20"/>
          <w:lang w:eastAsia="ko-KR"/>
        </w:rPr>
        <w:t> </w:t>
      </w:r>
    </w:p>
    <w:p w14:paraId="3FFA6205" w14:textId="77777777" w:rsidR="003E2E91" w:rsidRPr="00880479" w:rsidRDefault="003E2E91" w:rsidP="007124B4">
      <w:pPr>
        <w:autoSpaceDE w:val="0"/>
        <w:autoSpaceDN w:val="0"/>
        <w:adjustRightInd w:val="0"/>
        <w:rPr>
          <w:rFonts w:ascii="Arial" w:hAnsi="Arial" w:cs="Arial"/>
          <w:b/>
          <w:sz w:val="20"/>
          <w:szCs w:val="20"/>
        </w:rPr>
      </w:pPr>
      <w:r w:rsidRPr="00880479">
        <w:rPr>
          <w:rFonts w:ascii="Arial" w:hAnsi="Arial" w:cs="Arial"/>
          <w:b/>
          <w:sz w:val="20"/>
          <w:szCs w:val="20"/>
        </w:rPr>
        <w:br w:type="page"/>
      </w:r>
    </w:p>
    <w:p w14:paraId="038F32E9" w14:textId="77777777" w:rsidR="003F6DA5" w:rsidRPr="00880479" w:rsidRDefault="003F6DA5" w:rsidP="00EF6FDA">
      <w:pPr>
        <w:pStyle w:val="Naslov2"/>
        <w:rPr>
          <w:i w:val="0"/>
          <w:sz w:val="20"/>
          <w:szCs w:val="20"/>
        </w:rPr>
        <w:sectPr w:rsidR="003F6DA5" w:rsidRPr="00880479"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880479" w:rsidRDefault="00BE2358" w:rsidP="00EF6FDA">
      <w:pPr>
        <w:pStyle w:val="Naslov2"/>
        <w:rPr>
          <w:i w:val="0"/>
          <w:sz w:val="20"/>
          <w:szCs w:val="20"/>
        </w:rPr>
      </w:pPr>
      <w:bookmarkStart w:id="4" w:name="_Toc57805095"/>
      <w:bookmarkStart w:id="5" w:name="_Toc127426859"/>
      <w:r w:rsidRPr="00880479">
        <w:rPr>
          <w:i w:val="0"/>
          <w:sz w:val="20"/>
          <w:szCs w:val="20"/>
        </w:rPr>
        <w:lastRenderedPageBreak/>
        <w:t>Obrazec 2</w:t>
      </w:r>
      <w:bookmarkEnd w:id="3"/>
      <w:bookmarkEnd w:id="4"/>
      <w:bookmarkEnd w:id="5"/>
    </w:p>
    <w:p w14:paraId="5DFF00DF" w14:textId="77777777" w:rsidR="00564547" w:rsidRPr="00880479" w:rsidRDefault="00564547" w:rsidP="007124B4">
      <w:pPr>
        <w:autoSpaceDE w:val="0"/>
        <w:autoSpaceDN w:val="0"/>
        <w:adjustRightInd w:val="0"/>
        <w:rPr>
          <w:rFonts w:ascii="Arial" w:hAnsi="Arial" w:cs="Arial"/>
          <w:sz w:val="20"/>
          <w:szCs w:val="20"/>
        </w:rPr>
      </w:pPr>
    </w:p>
    <w:p w14:paraId="1AD15BDB" w14:textId="77777777" w:rsidR="007124B4" w:rsidRPr="00880479" w:rsidRDefault="00BE2358" w:rsidP="007124B4">
      <w:pPr>
        <w:autoSpaceDE w:val="0"/>
        <w:autoSpaceDN w:val="0"/>
        <w:adjustRightInd w:val="0"/>
        <w:rPr>
          <w:rFonts w:ascii="Arial" w:hAnsi="Arial" w:cs="Arial"/>
          <w:sz w:val="20"/>
          <w:szCs w:val="20"/>
        </w:rPr>
      </w:pPr>
      <w:r w:rsidRPr="00880479">
        <w:rPr>
          <w:rFonts w:ascii="Arial" w:hAnsi="Arial" w:cs="Arial"/>
          <w:sz w:val="20"/>
          <w:szCs w:val="20"/>
        </w:rPr>
        <w:t>Ponudnik</w:t>
      </w:r>
      <w:r w:rsidR="007124B4" w:rsidRPr="00880479">
        <w:rPr>
          <w:rFonts w:ascii="Arial" w:hAnsi="Arial" w:cs="Arial"/>
          <w:sz w:val="20"/>
          <w:szCs w:val="20"/>
        </w:rPr>
        <w:t>:</w:t>
      </w:r>
    </w:p>
    <w:p w14:paraId="6CBDA929"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430F8A79" w14:textId="77777777" w:rsidR="007124B4" w:rsidRPr="00880479" w:rsidRDefault="007124B4" w:rsidP="007124B4">
      <w:pPr>
        <w:autoSpaceDE w:val="0"/>
        <w:autoSpaceDN w:val="0"/>
        <w:adjustRightInd w:val="0"/>
        <w:rPr>
          <w:rFonts w:ascii="Arial" w:hAnsi="Arial" w:cs="Arial"/>
          <w:sz w:val="20"/>
          <w:szCs w:val="20"/>
        </w:rPr>
      </w:pPr>
    </w:p>
    <w:p w14:paraId="4640121B"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230380F5" w14:textId="77777777" w:rsidR="007124B4" w:rsidRPr="00880479" w:rsidRDefault="007124B4" w:rsidP="007124B4">
      <w:pPr>
        <w:autoSpaceDE w:val="0"/>
        <w:autoSpaceDN w:val="0"/>
        <w:adjustRightInd w:val="0"/>
        <w:rPr>
          <w:rFonts w:ascii="Arial" w:hAnsi="Arial" w:cs="Arial"/>
          <w:sz w:val="20"/>
          <w:szCs w:val="20"/>
        </w:rPr>
      </w:pPr>
    </w:p>
    <w:p w14:paraId="5877071A"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695850F3" w14:textId="77777777" w:rsidR="00D55521" w:rsidRPr="00880479" w:rsidRDefault="00D55521" w:rsidP="007124B4">
      <w:pPr>
        <w:autoSpaceDE w:val="0"/>
        <w:autoSpaceDN w:val="0"/>
        <w:adjustRightInd w:val="0"/>
        <w:jc w:val="center"/>
        <w:rPr>
          <w:rFonts w:ascii="Arial" w:hAnsi="Arial" w:cs="Arial"/>
          <w:b/>
          <w:sz w:val="20"/>
          <w:szCs w:val="20"/>
        </w:rPr>
      </w:pPr>
    </w:p>
    <w:p w14:paraId="1899D6F9" w14:textId="77777777" w:rsidR="00492B59" w:rsidRPr="00880479" w:rsidRDefault="00492B59" w:rsidP="00492B59">
      <w:pPr>
        <w:autoSpaceDE w:val="0"/>
        <w:autoSpaceDN w:val="0"/>
        <w:adjustRightInd w:val="0"/>
        <w:jc w:val="center"/>
        <w:rPr>
          <w:b/>
        </w:rPr>
      </w:pPr>
      <w:r w:rsidRPr="00880479">
        <w:rPr>
          <w:b/>
        </w:rPr>
        <w:t>PREDRAČUN št. ………..</w:t>
      </w:r>
    </w:p>
    <w:p w14:paraId="60D8D1D1" w14:textId="77777777" w:rsidR="00492B59" w:rsidRPr="00880479"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1290"/>
        <w:gridCol w:w="3388"/>
        <w:gridCol w:w="1843"/>
        <w:gridCol w:w="709"/>
        <w:gridCol w:w="1275"/>
        <w:gridCol w:w="2694"/>
        <w:gridCol w:w="2835"/>
      </w:tblGrid>
      <w:tr w:rsidR="00880479" w:rsidRPr="00880479" w14:paraId="5A833638" w14:textId="77777777" w:rsidTr="00C5329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C53297" w:rsidRPr="00880479" w:rsidRDefault="00C53297" w:rsidP="00C53297">
            <w:pPr>
              <w:jc w:val="center"/>
              <w:rPr>
                <w:rFonts w:ascii="Arial" w:hAnsi="Arial" w:cs="Arial"/>
                <w:b/>
                <w:bCs/>
                <w:iCs/>
                <w:sz w:val="20"/>
                <w:szCs w:val="20"/>
              </w:rPr>
            </w:pPr>
            <w:proofErr w:type="spellStart"/>
            <w:r w:rsidRPr="00880479">
              <w:rPr>
                <w:rFonts w:ascii="Arial" w:hAnsi="Arial" w:cs="Arial"/>
                <w:b/>
                <w:bCs/>
                <w:iCs/>
                <w:sz w:val="20"/>
                <w:szCs w:val="20"/>
              </w:rPr>
              <w:t>Zap</w:t>
            </w:r>
            <w:proofErr w:type="spellEnd"/>
            <w:r w:rsidRPr="00880479">
              <w:rPr>
                <w:rFonts w:ascii="Arial" w:hAnsi="Arial" w:cs="Arial"/>
                <w:b/>
                <w:bCs/>
                <w:iCs/>
                <w:sz w:val="20"/>
                <w:szCs w:val="20"/>
              </w:rPr>
              <w:t>.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PD</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*Okvirna 1-letna količina</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Vrednost skupaj v EUR brez DDV</w:t>
            </w:r>
          </w:p>
        </w:tc>
      </w:tr>
      <w:tr w:rsidR="00880479" w:rsidRPr="00880479" w14:paraId="36D77C15" w14:textId="77777777" w:rsidTr="00C5329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880479" w:rsidRDefault="00C53297" w:rsidP="00C53297">
            <w:pPr>
              <w:rPr>
                <w:rFonts w:ascii="Arial" w:hAnsi="Arial" w:cs="Arial"/>
                <w:b/>
                <w:bCs/>
                <w:iCs/>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880479" w:rsidRDefault="00C53297"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880479" w:rsidRDefault="00C53297"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880479" w:rsidRDefault="00C53297"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880479" w:rsidRDefault="00C53297"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880479" w:rsidRDefault="00C53297" w:rsidP="00C53297">
            <w:pPr>
              <w:rPr>
                <w:rFonts w:ascii="Arial" w:hAnsi="Arial" w:cs="Arial"/>
                <w:b/>
                <w:bCs/>
                <w:iCs/>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880479" w:rsidRDefault="00C53297" w:rsidP="00C53297">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880479" w:rsidRDefault="00C53297" w:rsidP="00C53297">
            <w:pPr>
              <w:rPr>
                <w:rFonts w:ascii="Arial" w:hAnsi="Arial" w:cs="Arial"/>
                <w:b/>
                <w:bCs/>
                <w:iCs/>
                <w:sz w:val="20"/>
                <w:szCs w:val="20"/>
              </w:rPr>
            </w:pPr>
          </w:p>
        </w:tc>
      </w:tr>
      <w:tr w:rsidR="00880479" w:rsidRPr="00880479" w14:paraId="7B022667" w14:textId="77777777" w:rsidTr="00C5329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5FF07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599954B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HUR-40-A3-02</w:t>
            </w:r>
          </w:p>
        </w:tc>
        <w:tc>
          <w:tcPr>
            <w:tcW w:w="1843" w:type="dxa"/>
            <w:tcBorders>
              <w:top w:val="nil"/>
              <w:left w:val="nil"/>
              <w:bottom w:val="single" w:sz="4" w:space="0" w:color="auto"/>
              <w:right w:val="single" w:sz="4" w:space="0" w:color="auto"/>
            </w:tcBorders>
            <w:shd w:val="clear" w:color="auto" w:fill="auto"/>
            <w:hideMark/>
          </w:tcPr>
          <w:p w14:paraId="6A537C3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A2V00156014718</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608FEF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4AA62CF" w14:textId="77777777" w:rsidTr="00C5329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1290" w:type="dxa"/>
            <w:tcBorders>
              <w:top w:val="nil"/>
              <w:left w:val="nil"/>
              <w:bottom w:val="single" w:sz="4" w:space="0" w:color="auto"/>
              <w:right w:val="single" w:sz="4" w:space="0" w:color="auto"/>
            </w:tcBorders>
            <w:shd w:val="clear" w:color="000000" w:fill="FFFFFF"/>
            <w:hideMark/>
          </w:tcPr>
          <w:p w14:paraId="33713A5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19D7B88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HUR-40-A3-01</w:t>
            </w:r>
          </w:p>
        </w:tc>
        <w:tc>
          <w:tcPr>
            <w:tcW w:w="1843" w:type="dxa"/>
            <w:tcBorders>
              <w:top w:val="nil"/>
              <w:left w:val="nil"/>
              <w:bottom w:val="single" w:sz="4" w:space="0" w:color="auto"/>
              <w:right w:val="single" w:sz="4" w:space="0" w:color="auto"/>
            </w:tcBorders>
            <w:shd w:val="clear" w:color="auto" w:fill="auto"/>
            <w:hideMark/>
          </w:tcPr>
          <w:p w14:paraId="03CEF13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A2V00156013260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3AC161F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7656BD63"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990877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4005103688</w:t>
            </w:r>
          </w:p>
        </w:tc>
        <w:tc>
          <w:tcPr>
            <w:tcW w:w="3388" w:type="dxa"/>
            <w:tcBorders>
              <w:top w:val="nil"/>
              <w:left w:val="nil"/>
              <w:bottom w:val="single" w:sz="4" w:space="0" w:color="auto"/>
              <w:right w:val="single" w:sz="4" w:space="0" w:color="auto"/>
            </w:tcBorders>
            <w:shd w:val="clear" w:color="auto" w:fill="auto"/>
            <w:hideMark/>
          </w:tcPr>
          <w:p w14:paraId="28AA7ED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Naprava za proženje GTO</w:t>
            </w:r>
          </w:p>
        </w:tc>
        <w:tc>
          <w:tcPr>
            <w:tcW w:w="1843" w:type="dxa"/>
            <w:tcBorders>
              <w:top w:val="nil"/>
              <w:left w:val="nil"/>
              <w:bottom w:val="single" w:sz="4" w:space="0" w:color="auto"/>
              <w:right w:val="single" w:sz="4" w:space="0" w:color="auto"/>
            </w:tcBorders>
            <w:shd w:val="clear" w:color="auto" w:fill="auto"/>
            <w:hideMark/>
          </w:tcPr>
          <w:p w14:paraId="2FD0829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A2V00001091279</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480A26B" w14:textId="3236FFCD"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F4C3F27"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1290" w:type="dxa"/>
            <w:tcBorders>
              <w:top w:val="nil"/>
              <w:left w:val="nil"/>
              <w:bottom w:val="single" w:sz="4" w:space="0" w:color="auto"/>
              <w:right w:val="single" w:sz="4" w:space="0" w:color="auto"/>
            </w:tcBorders>
            <w:shd w:val="clear" w:color="000000" w:fill="FFFFFF"/>
            <w:hideMark/>
          </w:tcPr>
          <w:p w14:paraId="0A38E19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4000001159</w:t>
            </w:r>
          </w:p>
        </w:tc>
        <w:tc>
          <w:tcPr>
            <w:tcW w:w="3388" w:type="dxa"/>
            <w:tcBorders>
              <w:top w:val="nil"/>
              <w:left w:val="nil"/>
              <w:bottom w:val="single" w:sz="4" w:space="0" w:color="auto"/>
              <w:right w:val="single" w:sz="4" w:space="0" w:color="auto"/>
            </w:tcBorders>
            <w:shd w:val="clear" w:color="auto" w:fill="auto"/>
            <w:hideMark/>
          </w:tcPr>
          <w:p w14:paraId="4332DDC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80kVA</w:t>
            </w:r>
          </w:p>
        </w:tc>
        <w:tc>
          <w:tcPr>
            <w:tcW w:w="1843" w:type="dxa"/>
            <w:tcBorders>
              <w:top w:val="nil"/>
              <w:left w:val="nil"/>
              <w:bottom w:val="single" w:sz="4" w:space="0" w:color="auto"/>
              <w:right w:val="single" w:sz="4" w:space="0" w:color="auto"/>
            </w:tcBorders>
            <w:shd w:val="clear" w:color="auto" w:fill="auto"/>
            <w:hideMark/>
          </w:tcPr>
          <w:p w14:paraId="1173148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A2V00001137410</w:t>
            </w:r>
          </w:p>
        </w:tc>
        <w:tc>
          <w:tcPr>
            <w:tcW w:w="709"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73AE6EC1" w14:textId="3AB0C83C"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07F586CD"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5</w:t>
            </w:r>
          </w:p>
        </w:tc>
        <w:tc>
          <w:tcPr>
            <w:tcW w:w="1290" w:type="dxa"/>
            <w:tcBorders>
              <w:top w:val="nil"/>
              <w:left w:val="nil"/>
              <w:bottom w:val="single" w:sz="4" w:space="0" w:color="auto"/>
              <w:right w:val="single" w:sz="4" w:space="0" w:color="auto"/>
            </w:tcBorders>
            <w:shd w:val="clear" w:color="000000" w:fill="FFFFFF"/>
            <w:hideMark/>
          </w:tcPr>
          <w:p w14:paraId="22F81E2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nil"/>
              <w:left w:val="nil"/>
              <w:bottom w:val="single" w:sz="4" w:space="0" w:color="auto"/>
              <w:right w:val="single" w:sz="4" w:space="0" w:color="auto"/>
            </w:tcBorders>
            <w:shd w:val="clear" w:color="auto" w:fill="auto"/>
            <w:hideMark/>
          </w:tcPr>
          <w:p w14:paraId="23AA937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61E8246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A2V00156017529</w:t>
            </w:r>
          </w:p>
        </w:tc>
        <w:tc>
          <w:tcPr>
            <w:tcW w:w="709"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25502C2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10D3D470"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A2V00156017531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AA5154F"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7</w:t>
            </w:r>
          </w:p>
        </w:tc>
        <w:tc>
          <w:tcPr>
            <w:tcW w:w="1290"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4005104933</w:t>
            </w:r>
          </w:p>
        </w:tc>
        <w:tc>
          <w:tcPr>
            <w:tcW w:w="3388"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A2V00156018001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44ECD2B5"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8</w:t>
            </w:r>
          </w:p>
        </w:tc>
        <w:tc>
          <w:tcPr>
            <w:tcW w:w="1290" w:type="dxa"/>
            <w:tcBorders>
              <w:top w:val="nil"/>
              <w:left w:val="nil"/>
              <w:bottom w:val="single" w:sz="4" w:space="0" w:color="auto"/>
              <w:right w:val="single" w:sz="4" w:space="0" w:color="auto"/>
            </w:tcBorders>
            <w:shd w:val="clear" w:color="000000" w:fill="FFFFFF"/>
            <w:hideMark/>
          </w:tcPr>
          <w:p w14:paraId="233599D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4005104972</w:t>
            </w:r>
          </w:p>
        </w:tc>
        <w:tc>
          <w:tcPr>
            <w:tcW w:w="3388" w:type="dxa"/>
            <w:tcBorders>
              <w:top w:val="nil"/>
              <w:left w:val="nil"/>
              <w:bottom w:val="single" w:sz="4" w:space="0" w:color="auto"/>
              <w:right w:val="single" w:sz="4" w:space="0" w:color="auto"/>
            </w:tcBorders>
            <w:shd w:val="clear" w:color="auto" w:fill="auto"/>
            <w:hideMark/>
          </w:tcPr>
          <w:p w14:paraId="5A5CAD4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80.A3.01</w:t>
            </w:r>
          </w:p>
        </w:tc>
        <w:tc>
          <w:tcPr>
            <w:tcW w:w="1843" w:type="dxa"/>
            <w:tcBorders>
              <w:top w:val="nil"/>
              <w:left w:val="nil"/>
              <w:bottom w:val="single" w:sz="4" w:space="0" w:color="auto"/>
              <w:right w:val="single" w:sz="4" w:space="0" w:color="auto"/>
            </w:tcBorders>
            <w:shd w:val="clear" w:color="auto" w:fill="auto"/>
            <w:hideMark/>
          </w:tcPr>
          <w:p w14:paraId="306FFED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A2V00001266055</w:t>
            </w:r>
          </w:p>
        </w:tc>
        <w:tc>
          <w:tcPr>
            <w:tcW w:w="709"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07F643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641C3574" w14:textId="77777777" w:rsidTr="00C53297">
        <w:trPr>
          <w:trHeight w:val="405"/>
        </w:trPr>
        <w:tc>
          <w:tcPr>
            <w:tcW w:w="1205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880479" w:rsidRDefault="00C53297" w:rsidP="00C53297">
            <w:pPr>
              <w:jc w:val="right"/>
              <w:rPr>
                <w:b/>
                <w:bCs/>
                <w:iCs/>
                <w:sz w:val="22"/>
                <w:szCs w:val="22"/>
              </w:rPr>
            </w:pPr>
            <w:r w:rsidRPr="0088047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880479" w:rsidRDefault="00C53297" w:rsidP="00C53297">
            <w:pPr>
              <w:jc w:val="center"/>
              <w:rPr>
                <w:rFonts w:ascii="Calibri" w:hAnsi="Calibri" w:cs="Calibri"/>
                <w:iCs/>
                <w:sz w:val="22"/>
                <w:szCs w:val="22"/>
              </w:rPr>
            </w:pPr>
          </w:p>
        </w:tc>
      </w:tr>
      <w:tr w:rsidR="00880479" w:rsidRPr="00880479" w14:paraId="6E16B714"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880479" w:rsidRDefault="00C53297" w:rsidP="00C53297">
            <w:pPr>
              <w:jc w:val="right"/>
              <w:rPr>
                <w:b/>
                <w:bCs/>
                <w:iCs/>
                <w:sz w:val="22"/>
                <w:szCs w:val="22"/>
              </w:rPr>
            </w:pPr>
            <w:r w:rsidRPr="00880479">
              <w:rPr>
                <w:b/>
                <w:bCs/>
                <w:iCs/>
                <w:sz w:val="22"/>
                <w:szCs w:val="22"/>
              </w:rPr>
              <w:t>DDV 22%</w:t>
            </w:r>
          </w:p>
        </w:tc>
        <w:tc>
          <w:tcPr>
            <w:tcW w:w="2835"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880479" w:rsidRDefault="00C53297" w:rsidP="00C53297">
            <w:pPr>
              <w:jc w:val="center"/>
              <w:rPr>
                <w:rFonts w:ascii="Calibri" w:hAnsi="Calibri" w:cs="Calibri"/>
                <w:iCs/>
                <w:sz w:val="22"/>
                <w:szCs w:val="22"/>
              </w:rPr>
            </w:pPr>
          </w:p>
        </w:tc>
      </w:tr>
      <w:tr w:rsidR="00880479" w:rsidRPr="00880479" w14:paraId="64FE8C80"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880479" w:rsidRDefault="00C53297" w:rsidP="00C53297">
            <w:pPr>
              <w:jc w:val="right"/>
              <w:rPr>
                <w:b/>
                <w:bCs/>
                <w:iCs/>
                <w:sz w:val="22"/>
                <w:szCs w:val="22"/>
              </w:rPr>
            </w:pPr>
            <w:r w:rsidRPr="00880479">
              <w:rPr>
                <w:b/>
                <w:bCs/>
                <w:iCs/>
                <w:sz w:val="22"/>
                <w:szCs w:val="22"/>
              </w:rPr>
              <w:t>Skupna vrednost v EUR z DDV</w:t>
            </w:r>
          </w:p>
        </w:tc>
        <w:tc>
          <w:tcPr>
            <w:tcW w:w="2835"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880479" w:rsidRDefault="00C53297" w:rsidP="00C53297">
            <w:pPr>
              <w:jc w:val="center"/>
              <w:rPr>
                <w:rFonts w:ascii="Calibri" w:hAnsi="Calibri" w:cs="Calibri"/>
                <w:iCs/>
                <w:sz w:val="22"/>
                <w:szCs w:val="22"/>
              </w:rPr>
            </w:pPr>
          </w:p>
        </w:tc>
      </w:tr>
    </w:tbl>
    <w:p w14:paraId="1C0533F8" w14:textId="77777777" w:rsidR="00492B59" w:rsidRPr="00880479" w:rsidRDefault="00492B59" w:rsidP="00492B59">
      <w:pPr>
        <w:jc w:val="both"/>
        <w:rPr>
          <w:lang w:val="pl-PL"/>
        </w:rPr>
      </w:pPr>
    </w:p>
    <w:p w14:paraId="47C4CB04" w14:textId="77777777" w:rsidR="00C53297" w:rsidRPr="00880479"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880479">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63AD4566" w14:textId="77777777" w:rsidR="00C53297" w:rsidRPr="00880479" w:rsidRDefault="00C53297" w:rsidP="00C53297">
      <w:pPr>
        <w:autoSpaceDE w:val="0"/>
        <w:autoSpaceDN w:val="0"/>
        <w:adjustRightInd w:val="0"/>
        <w:spacing w:after="160" w:line="252" w:lineRule="auto"/>
        <w:ind w:left="360"/>
        <w:jc w:val="both"/>
        <w:rPr>
          <w:rFonts w:ascii="Arial" w:eastAsia="Batang" w:hAnsi="Arial" w:cs="Arial"/>
          <w:sz w:val="20"/>
          <w:szCs w:val="20"/>
          <w:lang w:eastAsia="ko-KR"/>
        </w:rPr>
      </w:pPr>
    </w:p>
    <w:p w14:paraId="2631AE5F" w14:textId="77777777" w:rsidR="00C53297" w:rsidRPr="00880479"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880479"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 xml:space="preserve">Pariteta dobave: </w:t>
      </w:r>
    </w:p>
    <w:p w14:paraId="3270B4D0" w14:textId="49B7ECFC" w:rsidR="00A529A1" w:rsidRPr="00880479" w:rsidRDefault="00977208"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p>
    <w:p w14:paraId="300B5245" w14:textId="77777777" w:rsidR="00977208" w:rsidRPr="00880479" w:rsidRDefault="00977208" w:rsidP="00C53297">
      <w:pPr>
        <w:spacing w:line="276" w:lineRule="auto"/>
        <w:jc w:val="both"/>
        <w:rPr>
          <w:rFonts w:ascii="Arial" w:eastAsia="Batang" w:hAnsi="Arial" w:cs="Arial"/>
          <w:sz w:val="20"/>
          <w:szCs w:val="20"/>
          <w:lang w:eastAsia="ko-KR"/>
        </w:rPr>
      </w:pPr>
    </w:p>
    <w:p w14:paraId="410D1206"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880479" w:rsidRDefault="00C53297" w:rsidP="00C53297">
      <w:pPr>
        <w:spacing w:line="276" w:lineRule="auto"/>
        <w:jc w:val="both"/>
        <w:rPr>
          <w:rFonts w:ascii="Arial" w:eastAsia="Batang" w:hAnsi="Arial" w:cs="Arial"/>
          <w:sz w:val="20"/>
          <w:szCs w:val="20"/>
          <w:lang w:eastAsia="ko-KR"/>
        </w:rPr>
      </w:pPr>
    </w:p>
    <w:p w14:paraId="1F3C48F5"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880479" w14:paraId="40C454B5" w14:textId="77777777" w:rsidTr="005C01BA">
        <w:trPr>
          <w:trHeight w:val="383"/>
        </w:trPr>
        <w:tc>
          <w:tcPr>
            <w:tcW w:w="1659" w:type="dxa"/>
          </w:tcPr>
          <w:p w14:paraId="231288FF" w14:textId="77777777" w:rsidR="00492B59" w:rsidRPr="00880479"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880479"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880479" w:rsidRDefault="00C53297" w:rsidP="00492B59">
      <w:pPr>
        <w:spacing w:before="120" w:line="276" w:lineRule="auto"/>
        <w:jc w:val="both"/>
        <w:rPr>
          <w:rFonts w:eastAsia="Batang"/>
          <w:lang w:eastAsia="ko-KR"/>
        </w:rPr>
      </w:pPr>
    </w:p>
    <w:p w14:paraId="009E1E06" w14:textId="77777777" w:rsidR="00C53297" w:rsidRPr="00880479" w:rsidRDefault="00C53297" w:rsidP="00492B59">
      <w:pPr>
        <w:spacing w:before="120" w:line="276" w:lineRule="auto"/>
        <w:jc w:val="both"/>
        <w:rPr>
          <w:rFonts w:eastAsia="Batang"/>
          <w:lang w:eastAsia="ko-KR"/>
        </w:rPr>
      </w:pPr>
    </w:p>
    <w:p w14:paraId="4CF278C3" w14:textId="77777777" w:rsidR="00C53297" w:rsidRPr="00880479" w:rsidRDefault="00C53297" w:rsidP="00492B59">
      <w:pPr>
        <w:spacing w:before="120" w:line="276" w:lineRule="auto"/>
        <w:jc w:val="both"/>
        <w:rPr>
          <w:rFonts w:eastAsia="Batang"/>
          <w:lang w:eastAsia="ko-KR"/>
        </w:rPr>
      </w:pPr>
    </w:p>
    <w:p w14:paraId="0D0FAD9B" w14:textId="77777777" w:rsidR="00C53297" w:rsidRPr="00880479" w:rsidRDefault="00C53297" w:rsidP="00492B59">
      <w:pPr>
        <w:spacing w:before="120" w:line="276" w:lineRule="auto"/>
        <w:jc w:val="both"/>
        <w:rPr>
          <w:rFonts w:eastAsia="Batang"/>
          <w:lang w:eastAsia="ko-KR"/>
        </w:rPr>
      </w:pPr>
    </w:p>
    <w:p w14:paraId="2D83CD4E" w14:textId="77777777" w:rsidR="00C53297" w:rsidRPr="00880479" w:rsidRDefault="00C53297" w:rsidP="00492B59">
      <w:pPr>
        <w:spacing w:before="120" w:line="276" w:lineRule="auto"/>
        <w:jc w:val="both"/>
        <w:rPr>
          <w:rFonts w:eastAsia="Batang"/>
          <w:lang w:eastAsia="ko-KR"/>
        </w:rPr>
      </w:pPr>
    </w:p>
    <w:p w14:paraId="3467F371" w14:textId="77777777" w:rsidR="00C53297" w:rsidRPr="00880479" w:rsidRDefault="00C53297" w:rsidP="00492B59">
      <w:pPr>
        <w:spacing w:before="120" w:line="276" w:lineRule="auto"/>
        <w:jc w:val="both"/>
        <w:rPr>
          <w:rFonts w:eastAsia="Batang"/>
          <w:lang w:eastAsia="ko-KR"/>
        </w:rPr>
      </w:pPr>
    </w:p>
    <w:p w14:paraId="12F3022E" w14:textId="77777777" w:rsidR="00C53297" w:rsidRPr="00880479" w:rsidRDefault="00C53297" w:rsidP="00492B59">
      <w:pPr>
        <w:spacing w:before="120" w:line="276" w:lineRule="auto"/>
        <w:jc w:val="both"/>
        <w:rPr>
          <w:rFonts w:eastAsia="Batang"/>
          <w:lang w:eastAsia="ko-KR"/>
        </w:rPr>
      </w:pPr>
    </w:p>
    <w:p w14:paraId="0FA7672B" w14:textId="77777777" w:rsidR="00C53297" w:rsidRPr="00880479" w:rsidRDefault="00C53297" w:rsidP="00492B59">
      <w:pPr>
        <w:spacing w:before="120" w:line="276" w:lineRule="auto"/>
        <w:jc w:val="both"/>
        <w:rPr>
          <w:rFonts w:eastAsia="Batang"/>
          <w:lang w:eastAsia="ko-KR"/>
        </w:rPr>
      </w:pPr>
    </w:p>
    <w:p w14:paraId="242DA8E6" w14:textId="77777777" w:rsidR="00C53297" w:rsidRPr="00880479" w:rsidRDefault="00C53297" w:rsidP="00492B59">
      <w:pPr>
        <w:spacing w:before="120" w:line="276" w:lineRule="auto"/>
        <w:jc w:val="both"/>
        <w:rPr>
          <w:rFonts w:eastAsia="Batang"/>
          <w:lang w:eastAsia="ko-KR"/>
        </w:rPr>
      </w:pPr>
    </w:p>
    <w:p w14:paraId="06B555F3" w14:textId="77777777" w:rsidR="00C53297" w:rsidRPr="00880479" w:rsidRDefault="00C53297" w:rsidP="00492B59">
      <w:pPr>
        <w:spacing w:before="120" w:line="276" w:lineRule="auto"/>
        <w:jc w:val="both"/>
        <w:rPr>
          <w:rFonts w:eastAsia="Batang"/>
          <w:lang w:eastAsia="ko-KR"/>
        </w:rPr>
      </w:pPr>
    </w:p>
    <w:p w14:paraId="75AF0F4F" w14:textId="77777777" w:rsidR="00C53297" w:rsidRPr="00880479" w:rsidRDefault="00C53297" w:rsidP="00492B59">
      <w:pPr>
        <w:spacing w:before="120" w:line="276" w:lineRule="auto"/>
        <w:jc w:val="both"/>
        <w:rPr>
          <w:rFonts w:eastAsia="Batang"/>
          <w:lang w:eastAsia="ko-KR"/>
        </w:rPr>
      </w:pPr>
    </w:p>
    <w:p w14:paraId="57EB4734" w14:textId="77777777" w:rsidR="00C53297" w:rsidRPr="00880479" w:rsidRDefault="00C53297" w:rsidP="00492B59">
      <w:pPr>
        <w:spacing w:before="120" w:line="276" w:lineRule="auto"/>
        <w:jc w:val="both"/>
        <w:rPr>
          <w:rFonts w:eastAsia="Batang"/>
          <w:lang w:eastAsia="ko-KR"/>
        </w:rPr>
      </w:pPr>
    </w:p>
    <w:p w14:paraId="78177951" w14:textId="77777777" w:rsidR="00C53297" w:rsidRPr="00880479" w:rsidRDefault="00C53297" w:rsidP="00492B59">
      <w:pPr>
        <w:spacing w:before="120" w:line="276" w:lineRule="auto"/>
        <w:jc w:val="both"/>
        <w:rPr>
          <w:rFonts w:eastAsia="Batang"/>
          <w:lang w:eastAsia="ko-KR"/>
        </w:rPr>
      </w:pPr>
    </w:p>
    <w:p w14:paraId="37961A0D" w14:textId="77777777" w:rsidR="00C53297" w:rsidRPr="00880479" w:rsidRDefault="00C53297" w:rsidP="00492B59">
      <w:pPr>
        <w:spacing w:before="120" w:line="276" w:lineRule="auto"/>
        <w:jc w:val="both"/>
        <w:rPr>
          <w:rFonts w:eastAsia="Batang"/>
          <w:lang w:eastAsia="ko-KR"/>
        </w:rPr>
      </w:pPr>
    </w:p>
    <w:p w14:paraId="613051B9" w14:textId="77777777" w:rsidR="00492B59" w:rsidRPr="00880479" w:rsidRDefault="00492B59" w:rsidP="00492B59">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55FCE47D" w14:textId="77777777" w:rsidR="00C53297" w:rsidRPr="00880479" w:rsidRDefault="00C53297" w:rsidP="007124B4">
      <w:pPr>
        <w:autoSpaceDE w:val="0"/>
        <w:autoSpaceDN w:val="0"/>
        <w:adjustRightInd w:val="0"/>
        <w:jc w:val="center"/>
        <w:rPr>
          <w:rFonts w:ascii="Arial" w:eastAsia="Batang" w:hAnsi="Arial" w:cs="Arial"/>
          <w:sz w:val="20"/>
          <w:szCs w:val="20"/>
          <w:lang w:eastAsia="ko-KR"/>
        </w:rPr>
        <w:sectPr w:rsidR="00C53297" w:rsidRPr="00880479" w:rsidSect="00C53297">
          <w:pgSz w:w="15840" w:h="12240" w:orient="landscape"/>
          <w:pgMar w:top="1021" w:right="1418" w:bottom="737" w:left="1134" w:header="709" w:footer="312" w:gutter="0"/>
          <w:cols w:space="708"/>
          <w:docGrid w:linePitch="326"/>
        </w:sectPr>
      </w:pPr>
    </w:p>
    <w:p w14:paraId="7DE3C838" w14:textId="477E5E85" w:rsidR="00492B59" w:rsidRPr="00880479" w:rsidRDefault="00492B59" w:rsidP="007124B4">
      <w:pPr>
        <w:autoSpaceDE w:val="0"/>
        <w:autoSpaceDN w:val="0"/>
        <w:adjustRightInd w:val="0"/>
        <w:jc w:val="center"/>
        <w:rPr>
          <w:rFonts w:ascii="Arial" w:hAnsi="Arial" w:cs="Arial"/>
          <w:b/>
          <w:sz w:val="20"/>
          <w:szCs w:val="20"/>
        </w:rPr>
      </w:pPr>
    </w:p>
    <w:p w14:paraId="2684FCAA" w14:textId="77777777" w:rsidR="00492B59" w:rsidRPr="00880479" w:rsidRDefault="00492B59" w:rsidP="007124B4">
      <w:pPr>
        <w:autoSpaceDE w:val="0"/>
        <w:autoSpaceDN w:val="0"/>
        <w:adjustRightInd w:val="0"/>
        <w:jc w:val="center"/>
        <w:rPr>
          <w:rFonts w:ascii="Arial" w:hAnsi="Arial" w:cs="Arial"/>
          <w:b/>
          <w:sz w:val="20"/>
          <w:szCs w:val="20"/>
        </w:rPr>
      </w:pPr>
    </w:p>
    <w:p w14:paraId="56DDC406" w14:textId="77777777" w:rsidR="00492B59" w:rsidRPr="00880479"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80479" w:rsidRPr="00880479" w14:paraId="47EA530E" w14:textId="77777777">
        <w:trPr>
          <w:trHeight w:val="383"/>
        </w:trPr>
        <w:tc>
          <w:tcPr>
            <w:tcW w:w="1659" w:type="dxa"/>
          </w:tcPr>
          <w:p w14:paraId="77D38AE8" w14:textId="77777777" w:rsidR="00492B59" w:rsidRPr="00880479"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880479" w:rsidRDefault="00694774" w:rsidP="00694774">
            <w:pPr>
              <w:autoSpaceDE w:val="0"/>
              <w:autoSpaceDN w:val="0"/>
              <w:adjustRightInd w:val="0"/>
              <w:rPr>
                <w:rFonts w:ascii="Arial" w:hAnsi="Arial" w:cs="Arial"/>
                <w:sz w:val="20"/>
                <w:szCs w:val="20"/>
              </w:rPr>
            </w:pPr>
          </w:p>
        </w:tc>
      </w:tr>
    </w:tbl>
    <w:p w14:paraId="44181510" w14:textId="77777777" w:rsidR="00832598" w:rsidRPr="00880479" w:rsidRDefault="00832598" w:rsidP="00EF6FDA">
      <w:pPr>
        <w:pStyle w:val="Naslov2"/>
        <w:rPr>
          <w:i w:val="0"/>
          <w:sz w:val="20"/>
          <w:szCs w:val="20"/>
        </w:rPr>
      </w:pPr>
      <w:bookmarkStart w:id="6" w:name="_Toc513809730"/>
      <w:bookmarkStart w:id="7" w:name="_Toc519595407"/>
      <w:bookmarkStart w:id="8" w:name="_Toc532533796"/>
      <w:bookmarkStart w:id="9" w:name="_Toc57805096"/>
      <w:bookmarkStart w:id="10" w:name="_Toc127426860"/>
      <w:r w:rsidRPr="00880479">
        <w:rPr>
          <w:i w:val="0"/>
          <w:sz w:val="20"/>
          <w:szCs w:val="20"/>
        </w:rPr>
        <w:t xml:space="preserve">Obrazec </w:t>
      </w:r>
      <w:bookmarkEnd w:id="6"/>
      <w:r w:rsidRPr="00880479">
        <w:rPr>
          <w:i w:val="0"/>
          <w:sz w:val="20"/>
          <w:szCs w:val="20"/>
        </w:rPr>
        <w:t>3a</w:t>
      </w:r>
      <w:bookmarkEnd w:id="7"/>
      <w:bookmarkEnd w:id="8"/>
      <w:bookmarkEnd w:id="9"/>
      <w:bookmarkEnd w:id="10"/>
    </w:p>
    <w:p w14:paraId="6AECE91E" w14:textId="77777777" w:rsidR="00832598" w:rsidRPr="00880479"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POOBLASTILO</w:t>
      </w:r>
    </w:p>
    <w:p w14:paraId="0513D8FB" w14:textId="77777777" w:rsidR="00832598" w:rsidRPr="00880479" w:rsidRDefault="00832598" w:rsidP="00832598">
      <w:pPr>
        <w:autoSpaceDE w:val="0"/>
        <w:autoSpaceDN w:val="0"/>
        <w:adjustRightInd w:val="0"/>
        <w:jc w:val="center"/>
        <w:rPr>
          <w:rFonts w:ascii="Arial" w:hAnsi="Arial" w:cs="Arial"/>
          <w:b/>
          <w:sz w:val="20"/>
          <w:szCs w:val="20"/>
        </w:rPr>
      </w:pPr>
    </w:p>
    <w:p w14:paraId="6577D5FF"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 xml:space="preserve">ZA PRIDOBITEV PODATKOV IZ KAZENSKE EVIDENCE ZA PRAVNO OSEBO </w:t>
      </w:r>
    </w:p>
    <w:p w14:paraId="4159760C" w14:textId="77777777" w:rsidR="00832598" w:rsidRPr="00880479" w:rsidRDefault="00832598" w:rsidP="00832598">
      <w:pPr>
        <w:autoSpaceDE w:val="0"/>
        <w:autoSpaceDN w:val="0"/>
        <w:adjustRightInd w:val="0"/>
        <w:jc w:val="center"/>
        <w:rPr>
          <w:rFonts w:ascii="Arial" w:hAnsi="Arial" w:cs="Arial"/>
          <w:b/>
          <w:sz w:val="20"/>
          <w:szCs w:val="20"/>
        </w:rPr>
      </w:pPr>
    </w:p>
    <w:p w14:paraId="20127F1B" w14:textId="77777777" w:rsidR="00832598" w:rsidRPr="00880479" w:rsidRDefault="00832598" w:rsidP="00832598">
      <w:pPr>
        <w:autoSpaceDE w:val="0"/>
        <w:autoSpaceDN w:val="0"/>
        <w:adjustRightInd w:val="0"/>
        <w:jc w:val="center"/>
        <w:rPr>
          <w:rFonts w:ascii="Arial" w:hAnsi="Arial" w:cs="Arial"/>
          <w:b/>
          <w:sz w:val="20"/>
          <w:szCs w:val="20"/>
        </w:rPr>
      </w:pPr>
    </w:p>
    <w:p w14:paraId="00A2F2FF" w14:textId="748DECE2"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Pooblaščam družbo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od</w:t>
      </w:r>
      <w:r w:rsidR="00183F6F" w:rsidRPr="00880479">
        <w:rPr>
          <w:rFonts w:ascii="Arial" w:hAnsi="Arial" w:cs="Arial"/>
          <w:iCs/>
          <w:sz w:val="20"/>
          <w:szCs w:val="20"/>
        </w:rPr>
        <w:t xml:space="preserve"> </w:t>
      </w:r>
      <w:r w:rsidRPr="00880479">
        <w:rPr>
          <w:rFonts w:ascii="Arial" w:hAnsi="Arial" w:cs="Arial"/>
          <w:sz w:val="20"/>
          <w:szCs w:val="20"/>
        </w:rPr>
        <w:t>Ministrstva za pravosodje pridobi potrdilo iz kazenske evidence.</w:t>
      </w:r>
    </w:p>
    <w:p w14:paraId="0650DF5B" w14:textId="77777777" w:rsidR="00832598" w:rsidRPr="00880479" w:rsidRDefault="00832598" w:rsidP="00832598">
      <w:pPr>
        <w:autoSpaceDE w:val="0"/>
        <w:autoSpaceDN w:val="0"/>
        <w:adjustRightInd w:val="0"/>
        <w:rPr>
          <w:rFonts w:ascii="Arial" w:hAnsi="Arial" w:cs="Arial"/>
          <w:sz w:val="20"/>
          <w:szCs w:val="20"/>
        </w:rPr>
      </w:pPr>
    </w:p>
    <w:p w14:paraId="67955ACF"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Polno ime podjetja:</w:t>
      </w:r>
      <w:r w:rsidR="00AA4B66" w:rsidRPr="00880479">
        <w:rPr>
          <w:rFonts w:ascii="Arial" w:hAnsi="Arial" w:cs="Arial"/>
          <w:sz w:val="20"/>
          <w:szCs w:val="20"/>
        </w:rPr>
        <w:tab/>
        <w:t>______</w:t>
      </w:r>
      <w:r w:rsidRPr="00880479">
        <w:rPr>
          <w:rFonts w:ascii="Arial" w:hAnsi="Arial" w:cs="Arial"/>
          <w:sz w:val="20"/>
          <w:szCs w:val="20"/>
        </w:rPr>
        <w:t>______________________________________________________</w:t>
      </w:r>
    </w:p>
    <w:p w14:paraId="67C997BD"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Sedež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w:t>
      </w:r>
      <w:r w:rsidRPr="00880479">
        <w:rPr>
          <w:rFonts w:ascii="Arial" w:hAnsi="Arial" w:cs="Arial"/>
          <w:sz w:val="20"/>
          <w:szCs w:val="20"/>
        </w:rPr>
        <w:t>_________________________________________________________</w:t>
      </w:r>
    </w:p>
    <w:p w14:paraId="3BCF14C3"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Občina sedeža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w:t>
      </w:r>
      <w:r w:rsidRPr="00880479">
        <w:rPr>
          <w:rFonts w:ascii="Arial" w:hAnsi="Arial" w:cs="Arial"/>
          <w:sz w:val="20"/>
          <w:szCs w:val="20"/>
        </w:rPr>
        <w:t>__________________________________________________</w:t>
      </w:r>
    </w:p>
    <w:p w14:paraId="125C5449"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Številka vpisa v sodni register (št. vložka):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______</w:t>
      </w:r>
      <w:r w:rsidRPr="00880479">
        <w:rPr>
          <w:rFonts w:ascii="Arial" w:hAnsi="Arial" w:cs="Arial"/>
          <w:sz w:val="20"/>
          <w:szCs w:val="20"/>
        </w:rPr>
        <w:t>___________________________________</w:t>
      </w:r>
    </w:p>
    <w:p w14:paraId="7B1A2705"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Matična številka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w:t>
      </w:r>
      <w:r w:rsidRPr="00880479">
        <w:rPr>
          <w:rFonts w:ascii="Arial" w:hAnsi="Arial" w:cs="Arial"/>
          <w:sz w:val="20"/>
          <w:szCs w:val="20"/>
        </w:rPr>
        <w:t>_________________________________________________</w:t>
      </w:r>
    </w:p>
    <w:p w14:paraId="3557D4FE" w14:textId="77777777" w:rsidR="00832598" w:rsidRPr="00880479" w:rsidRDefault="00832598" w:rsidP="00832598">
      <w:pPr>
        <w:autoSpaceDE w:val="0"/>
        <w:autoSpaceDN w:val="0"/>
        <w:adjustRightInd w:val="0"/>
        <w:rPr>
          <w:rFonts w:ascii="Arial" w:hAnsi="Arial" w:cs="Arial"/>
          <w:sz w:val="20"/>
          <w:szCs w:val="20"/>
        </w:rPr>
      </w:pPr>
    </w:p>
    <w:p w14:paraId="0592D697" w14:textId="77777777" w:rsidR="00832598" w:rsidRPr="00880479" w:rsidRDefault="00832598" w:rsidP="00832598">
      <w:pPr>
        <w:autoSpaceDE w:val="0"/>
        <w:autoSpaceDN w:val="0"/>
        <w:adjustRightInd w:val="0"/>
        <w:rPr>
          <w:rFonts w:ascii="Arial" w:hAnsi="Arial" w:cs="Arial"/>
          <w:sz w:val="20"/>
          <w:szCs w:val="20"/>
        </w:rPr>
      </w:pPr>
    </w:p>
    <w:p w14:paraId="6D3F08D0" w14:textId="77777777" w:rsidR="00832598" w:rsidRPr="00880479" w:rsidRDefault="00832598" w:rsidP="00832598">
      <w:pPr>
        <w:autoSpaceDE w:val="0"/>
        <w:autoSpaceDN w:val="0"/>
        <w:adjustRightInd w:val="0"/>
        <w:rPr>
          <w:rFonts w:ascii="Arial" w:hAnsi="Arial" w:cs="Arial"/>
          <w:sz w:val="20"/>
          <w:szCs w:val="20"/>
        </w:rPr>
      </w:pPr>
    </w:p>
    <w:p w14:paraId="264208FA" w14:textId="77777777" w:rsidR="00832598" w:rsidRPr="00880479" w:rsidRDefault="00832598" w:rsidP="00832598">
      <w:pPr>
        <w:autoSpaceDE w:val="0"/>
        <w:autoSpaceDN w:val="0"/>
        <w:adjustRightInd w:val="0"/>
        <w:rPr>
          <w:rFonts w:ascii="Arial" w:hAnsi="Arial" w:cs="Arial"/>
          <w:sz w:val="20"/>
          <w:szCs w:val="20"/>
        </w:rPr>
      </w:pPr>
      <w:r w:rsidRPr="00880479">
        <w:rPr>
          <w:rFonts w:ascii="Arial" w:hAnsi="Arial" w:cs="Arial"/>
          <w:sz w:val="20"/>
          <w:szCs w:val="20"/>
        </w:rPr>
        <w:t>Kraj in datum:</w:t>
      </w:r>
      <w:r w:rsidR="004A5775"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004A5775" w:rsidRPr="00880479">
        <w:rPr>
          <w:rFonts w:ascii="Arial" w:hAnsi="Arial" w:cs="Arial"/>
          <w:sz w:val="20"/>
          <w:szCs w:val="20"/>
        </w:rPr>
        <w:t>:</w:t>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t>Podpis ponudnika:</w:t>
      </w:r>
    </w:p>
    <w:p w14:paraId="4E5F2A93" w14:textId="77777777" w:rsidR="00832598" w:rsidRPr="00880479" w:rsidRDefault="00832598" w:rsidP="00832598">
      <w:pPr>
        <w:autoSpaceDE w:val="0"/>
        <w:autoSpaceDN w:val="0"/>
        <w:adjustRightInd w:val="0"/>
        <w:rPr>
          <w:rFonts w:ascii="Arial" w:hAnsi="Arial" w:cs="Arial"/>
          <w:sz w:val="20"/>
          <w:szCs w:val="20"/>
        </w:rPr>
      </w:pPr>
    </w:p>
    <w:p w14:paraId="33F11561" w14:textId="77777777" w:rsidR="00832598" w:rsidRPr="00880479" w:rsidRDefault="00832598" w:rsidP="00832598">
      <w:pPr>
        <w:rPr>
          <w:rFonts w:ascii="Arial" w:hAnsi="Arial" w:cs="Arial"/>
          <w:b/>
          <w:sz w:val="20"/>
          <w:szCs w:val="20"/>
        </w:rPr>
      </w:pPr>
    </w:p>
    <w:p w14:paraId="42CE0B1F" w14:textId="77777777" w:rsidR="00832598" w:rsidRPr="00880479" w:rsidRDefault="00832598" w:rsidP="00832598">
      <w:pPr>
        <w:rPr>
          <w:rFonts w:ascii="Arial" w:hAnsi="Arial" w:cs="Arial"/>
          <w:b/>
          <w:sz w:val="20"/>
          <w:szCs w:val="20"/>
        </w:rPr>
      </w:pPr>
    </w:p>
    <w:p w14:paraId="758D78C7" w14:textId="77777777" w:rsidR="00832598" w:rsidRPr="00880479" w:rsidRDefault="00832598" w:rsidP="00832598">
      <w:pPr>
        <w:rPr>
          <w:rFonts w:ascii="Arial" w:hAnsi="Arial" w:cs="Arial"/>
          <w:b/>
          <w:sz w:val="20"/>
          <w:szCs w:val="20"/>
        </w:rPr>
      </w:pPr>
    </w:p>
    <w:p w14:paraId="4F5F664C" w14:textId="77777777" w:rsidR="00832598" w:rsidRPr="00880479" w:rsidRDefault="00832598" w:rsidP="00832598">
      <w:pPr>
        <w:rPr>
          <w:rFonts w:ascii="Arial" w:hAnsi="Arial" w:cs="Arial"/>
          <w:b/>
          <w:sz w:val="20"/>
          <w:szCs w:val="20"/>
        </w:rPr>
      </w:pPr>
    </w:p>
    <w:p w14:paraId="19E46321" w14:textId="77777777" w:rsidR="00832598" w:rsidRPr="00880479" w:rsidRDefault="00832598" w:rsidP="00832598">
      <w:pPr>
        <w:rPr>
          <w:rFonts w:ascii="Arial" w:hAnsi="Arial" w:cs="Arial"/>
          <w:b/>
          <w:sz w:val="20"/>
          <w:szCs w:val="20"/>
        </w:rPr>
      </w:pPr>
    </w:p>
    <w:p w14:paraId="69BBA394" w14:textId="77777777" w:rsidR="00832598" w:rsidRPr="00880479" w:rsidRDefault="00832598" w:rsidP="00832598">
      <w:pPr>
        <w:rPr>
          <w:rFonts w:ascii="Arial" w:hAnsi="Arial" w:cs="Arial"/>
          <w:b/>
          <w:sz w:val="20"/>
          <w:szCs w:val="20"/>
        </w:rPr>
      </w:pPr>
    </w:p>
    <w:p w14:paraId="5E7F669D" w14:textId="77777777" w:rsidR="00832598" w:rsidRPr="00880479" w:rsidRDefault="00832598" w:rsidP="00832598">
      <w:pPr>
        <w:rPr>
          <w:rFonts w:ascii="Arial" w:hAnsi="Arial" w:cs="Arial"/>
          <w:b/>
          <w:sz w:val="20"/>
          <w:szCs w:val="20"/>
        </w:rPr>
      </w:pPr>
    </w:p>
    <w:p w14:paraId="58908CEB" w14:textId="77777777" w:rsidR="00832598" w:rsidRPr="00880479" w:rsidRDefault="00832598" w:rsidP="00832598">
      <w:pPr>
        <w:rPr>
          <w:rFonts w:ascii="Arial" w:hAnsi="Arial" w:cs="Arial"/>
          <w:b/>
          <w:sz w:val="20"/>
          <w:szCs w:val="20"/>
        </w:rPr>
      </w:pPr>
      <w:r w:rsidRPr="00880479">
        <w:rPr>
          <w:rFonts w:ascii="Arial" w:hAnsi="Arial" w:cs="Arial"/>
          <w:b/>
          <w:sz w:val="20"/>
          <w:szCs w:val="20"/>
        </w:rPr>
        <w:t>OPOMBA:</w:t>
      </w:r>
    </w:p>
    <w:p w14:paraId="3C7B0530" w14:textId="77777777" w:rsidR="00832598" w:rsidRPr="00880479" w:rsidRDefault="00832598" w:rsidP="00832598">
      <w:pPr>
        <w:rPr>
          <w:rFonts w:ascii="Arial" w:hAnsi="Arial" w:cs="Arial"/>
          <w:b/>
          <w:sz w:val="20"/>
          <w:szCs w:val="20"/>
        </w:rPr>
      </w:pPr>
      <w:r w:rsidRPr="00880479">
        <w:rPr>
          <w:rFonts w:ascii="Arial" w:hAnsi="Arial" w:cs="Arial"/>
          <w:b/>
          <w:sz w:val="20"/>
          <w:szCs w:val="20"/>
        </w:rPr>
        <w:t>Obrazec morajo izpolniti in podpisati ponudnik, vsak partner  v skupnem nastopu in vsak podizvajalec.</w:t>
      </w:r>
    </w:p>
    <w:p w14:paraId="5682D8E7"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880479" w:rsidRDefault="00832598" w:rsidP="00832598">
      <w:pPr>
        <w:tabs>
          <w:tab w:val="left" w:pos="937"/>
        </w:tabs>
        <w:rPr>
          <w:rFonts w:ascii="Arial" w:hAnsi="Arial" w:cs="Arial"/>
          <w:b/>
          <w:sz w:val="20"/>
          <w:szCs w:val="20"/>
        </w:rPr>
      </w:pPr>
      <w:r w:rsidRPr="00880479">
        <w:rPr>
          <w:rFonts w:ascii="Arial" w:hAnsi="Arial" w:cs="Arial"/>
          <w:b/>
          <w:sz w:val="20"/>
          <w:szCs w:val="20"/>
        </w:rPr>
        <w:tab/>
      </w:r>
    </w:p>
    <w:p w14:paraId="11E4DA10" w14:textId="77777777" w:rsidR="00CB5FB7" w:rsidRPr="00880479" w:rsidRDefault="00CB5FB7" w:rsidP="00832598">
      <w:pPr>
        <w:tabs>
          <w:tab w:val="left" w:pos="937"/>
        </w:tabs>
        <w:rPr>
          <w:rFonts w:ascii="Arial" w:hAnsi="Arial" w:cs="Arial"/>
          <w:b/>
          <w:sz w:val="20"/>
          <w:szCs w:val="20"/>
        </w:rPr>
      </w:pPr>
    </w:p>
    <w:p w14:paraId="0612BA20" w14:textId="77777777" w:rsidR="00283CC0" w:rsidRPr="00880479" w:rsidRDefault="00283CC0" w:rsidP="00832598">
      <w:pPr>
        <w:tabs>
          <w:tab w:val="left" w:pos="937"/>
        </w:tabs>
        <w:rPr>
          <w:rFonts w:ascii="Arial" w:hAnsi="Arial" w:cs="Arial"/>
          <w:b/>
          <w:sz w:val="20"/>
          <w:szCs w:val="20"/>
        </w:rPr>
      </w:pPr>
    </w:p>
    <w:p w14:paraId="177B2226" w14:textId="77777777" w:rsidR="00283CC0" w:rsidRPr="00880479" w:rsidRDefault="00283CC0" w:rsidP="00832598">
      <w:pPr>
        <w:tabs>
          <w:tab w:val="left" w:pos="937"/>
        </w:tabs>
        <w:rPr>
          <w:rFonts w:ascii="Arial" w:hAnsi="Arial" w:cs="Arial"/>
          <w:b/>
          <w:sz w:val="20"/>
          <w:szCs w:val="20"/>
        </w:rPr>
      </w:pPr>
    </w:p>
    <w:p w14:paraId="69D9D6B1" w14:textId="77777777" w:rsidR="00283CC0" w:rsidRPr="00880479" w:rsidRDefault="00283CC0" w:rsidP="00832598">
      <w:pPr>
        <w:tabs>
          <w:tab w:val="left" w:pos="937"/>
        </w:tabs>
        <w:rPr>
          <w:rFonts w:ascii="Arial" w:hAnsi="Arial" w:cs="Arial"/>
          <w:b/>
          <w:sz w:val="20"/>
          <w:szCs w:val="20"/>
        </w:rPr>
      </w:pPr>
    </w:p>
    <w:p w14:paraId="650E4669" w14:textId="77777777" w:rsidR="00283CC0" w:rsidRPr="00880479" w:rsidRDefault="00283CC0" w:rsidP="00832598">
      <w:pPr>
        <w:tabs>
          <w:tab w:val="left" w:pos="937"/>
        </w:tabs>
        <w:rPr>
          <w:rFonts w:ascii="Arial" w:hAnsi="Arial" w:cs="Arial"/>
          <w:b/>
          <w:sz w:val="20"/>
          <w:szCs w:val="20"/>
        </w:rPr>
      </w:pPr>
    </w:p>
    <w:p w14:paraId="6FB02746" w14:textId="77777777" w:rsidR="00283CC0" w:rsidRPr="00880479" w:rsidRDefault="00283CC0" w:rsidP="00832598">
      <w:pPr>
        <w:tabs>
          <w:tab w:val="left" w:pos="937"/>
        </w:tabs>
        <w:rPr>
          <w:rFonts w:ascii="Arial" w:hAnsi="Arial" w:cs="Arial"/>
          <w:b/>
          <w:sz w:val="20"/>
          <w:szCs w:val="20"/>
        </w:rPr>
      </w:pPr>
    </w:p>
    <w:p w14:paraId="53DF8F4E" w14:textId="77777777" w:rsidR="00283CC0" w:rsidRPr="00880479" w:rsidRDefault="00283CC0" w:rsidP="00832598">
      <w:pPr>
        <w:tabs>
          <w:tab w:val="left" w:pos="937"/>
        </w:tabs>
        <w:rPr>
          <w:rFonts w:ascii="Arial" w:hAnsi="Arial" w:cs="Arial"/>
          <w:b/>
          <w:sz w:val="20"/>
          <w:szCs w:val="20"/>
        </w:rPr>
      </w:pPr>
    </w:p>
    <w:p w14:paraId="42898C50" w14:textId="77777777" w:rsidR="00283CC0" w:rsidRPr="00880479" w:rsidRDefault="00283CC0" w:rsidP="00832598">
      <w:pPr>
        <w:tabs>
          <w:tab w:val="left" w:pos="937"/>
        </w:tabs>
        <w:rPr>
          <w:rFonts w:ascii="Arial" w:hAnsi="Arial" w:cs="Arial"/>
          <w:b/>
          <w:sz w:val="20"/>
          <w:szCs w:val="20"/>
        </w:rPr>
      </w:pPr>
    </w:p>
    <w:p w14:paraId="31D89EE6" w14:textId="77777777" w:rsidR="00283CC0" w:rsidRPr="00880479" w:rsidRDefault="00283CC0" w:rsidP="00832598">
      <w:pPr>
        <w:tabs>
          <w:tab w:val="left" w:pos="937"/>
        </w:tabs>
        <w:rPr>
          <w:rFonts w:ascii="Arial" w:hAnsi="Arial" w:cs="Arial"/>
          <w:b/>
          <w:sz w:val="20"/>
          <w:szCs w:val="20"/>
        </w:rPr>
      </w:pPr>
    </w:p>
    <w:p w14:paraId="138E43F3" w14:textId="77777777" w:rsidR="00832598" w:rsidRPr="00880479" w:rsidRDefault="00832598" w:rsidP="00832598">
      <w:pPr>
        <w:tabs>
          <w:tab w:val="left" w:pos="937"/>
        </w:tabs>
        <w:rPr>
          <w:rFonts w:ascii="Arial" w:hAnsi="Arial" w:cs="Arial"/>
          <w:b/>
          <w:sz w:val="20"/>
          <w:szCs w:val="20"/>
        </w:rPr>
      </w:pPr>
    </w:p>
    <w:p w14:paraId="6BF3F1D3" w14:textId="77777777" w:rsidR="005D2A9B" w:rsidRPr="00880479" w:rsidRDefault="005D2A9B" w:rsidP="00832598">
      <w:pPr>
        <w:tabs>
          <w:tab w:val="left" w:pos="937"/>
        </w:tabs>
        <w:rPr>
          <w:rFonts w:ascii="Arial" w:hAnsi="Arial" w:cs="Arial"/>
          <w:b/>
          <w:sz w:val="20"/>
          <w:szCs w:val="20"/>
        </w:rPr>
      </w:pPr>
    </w:p>
    <w:p w14:paraId="089129AF" w14:textId="77777777" w:rsidR="005D2A9B" w:rsidRPr="00880479" w:rsidRDefault="005D2A9B" w:rsidP="00832598">
      <w:pPr>
        <w:tabs>
          <w:tab w:val="left" w:pos="937"/>
        </w:tabs>
        <w:rPr>
          <w:rFonts w:ascii="Arial" w:hAnsi="Arial" w:cs="Arial"/>
          <w:b/>
          <w:sz w:val="20"/>
          <w:szCs w:val="20"/>
        </w:rPr>
      </w:pPr>
    </w:p>
    <w:p w14:paraId="53D1743A" w14:textId="77777777" w:rsidR="00832598" w:rsidRPr="00880479" w:rsidRDefault="00832598" w:rsidP="00EF6FDA">
      <w:pPr>
        <w:pStyle w:val="Naslov2"/>
        <w:rPr>
          <w:i w:val="0"/>
          <w:sz w:val="20"/>
          <w:szCs w:val="20"/>
        </w:rPr>
      </w:pPr>
      <w:bookmarkStart w:id="11" w:name="_Toc513809731"/>
      <w:bookmarkStart w:id="12" w:name="_Toc519595408"/>
      <w:bookmarkStart w:id="13" w:name="_Toc532533797"/>
      <w:bookmarkStart w:id="14" w:name="_Toc57805097"/>
      <w:bookmarkStart w:id="15" w:name="_Toc127426861"/>
      <w:r w:rsidRPr="00880479">
        <w:rPr>
          <w:i w:val="0"/>
          <w:sz w:val="20"/>
          <w:szCs w:val="20"/>
        </w:rPr>
        <w:t>O</w:t>
      </w:r>
      <w:r w:rsidR="00DC2828" w:rsidRPr="00880479">
        <w:rPr>
          <w:i w:val="0"/>
          <w:sz w:val="20"/>
          <w:szCs w:val="20"/>
        </w:rPr>
        <w:t>brazec</w:t>
      </w:r>
      <w:bookmarkEnd w:id="11"/>
      <w:r w:rsidRPr="00880479">
        <w:rPr>
          <w:i w:val="0"/>
          <w:sz w:val="20"/>
          <w:szCs w:val="20"/>
        </w:rPr>
        <w:t>3b</w:t>
      </w:r>
      <w:bookmarkEnd w:id="12"/>
      <w:bookmarkEnd w:id="13"/>
      <w:bookmarkEnd w:id="14"/>
      <w:bookmarkEnd w:id="15"/>
    </w:p>
    <w:p w14:paraId="2564C2B1" w14:textId="77777777" w:rsidR="00832598" w:rsidRPr="00880479" w:rsidRDefault="00832598" w:rsidP="00832598">
      <w:pPr>
        <w:autoSpaceDE w:val="0"/>
        <w:autoSpaceDN w:val="0"/>
        <w:adjustRightInd w:val="0"/>
        <w:jc w:val="center"/>
        <w:rPr>
          <w:rFonts w:ascii="Arial" w:hAnsi="Arial" w:cs="Arial"/>
          <w:sz w:val="20"/>
          <w:szCs w:val="20"/>
        </w:rPr>
      </w:pPr>
    </w:p>
    <w:p w14:paraId="258DD02D" w14:textId="77777777" w:rsidR="00832598" w:rsidRPr="00880479" w:rsidRDefault="00832598" w:rsidP="00832598">
      <w:pPr>
        <w:autoSpaceDE w:val="0"/>
        <w:autoSpaceDN w:val="0"/>
        <w:adjustRightInd w:val="0"/>
        <w:jc w:val="center"/>
        <w:rPr>
          <w:rFonts w:ascii="Arial" w:hAnsi="Arial" w:cs="Arial"/>
          <w:sz w:val="20"/>
          <w:szCs w:val="20"/>
        </w:rPr>
      </w:pPr>
    </w:p>
    <w:p w14:paraId="4C7819F3" w14:textId="77777777" w:rsidR="00832598" w:rsidRPr="00880479" w:rsidRDefault="00832598" w:rsidP="00832598">
      <w:pPr>
        <w:autoSpaceDE w:val="0"/>
        <w:autoSpaceDN w:val="0"/>
        <w:adjustRightInd w:val="0"/>
        <w:rPr>
          <w:rFonts w:ascii="Arial" w:hAnsi="Arial" w:cs="Arial"/>
          <w:b/>
          <w:sz w:val="20"/>
          <w:szCs w:val="20"/>
        </w:rPr>
      </w:pPr>
    </w:p>
    <w:p w14:paraId="368863AF"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POOBLASTILO</w:t>
      </w:r>
    </w:p>
    <w:p w14:paraId="2964F356"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ZA PRIDOBITEV PODATKOV IZ KAZENSKE EVIDENCE ZA FIZIČNO OSEBO</w:t>
      </w:r>
    </w:p>
    <w:p w14:paraId="20D7FE04" w14:textId="77777777" w:rsidR="00832598" w:rsidRPr="00880479" w:rsidRDefault="00832598" w:rsidP="00832598">
      <w:pPr>
        <w:autoSpaceDE w:val="0"/>
        <w:autoSpaceDN w:val="0"/>
        <w:adjustRightInd w:val="0"/>
        <w:jc w:val="center"/>
        <w:rPr>
          <w:rFonts w:ascii="Arial" w:hAnsi="Arial" w:cs="Arial"/>
          <w:b/>
          <w:sz w:val="20"/>
          <w:szCs w:val="20"/>
        </w:rPr>
      </w:pPr>
    </w:p>
    <w:p w14:paraId="193895C7" w14:textId="77777777" w:rsidR="00AD4E75" w:rsidRPr="00880479" w:rsidRDefault="00AD4E75" w:rsidP="00832598">
      <w:pPr>
        <w:autoSpaceDE w:val="0"/>
        <w:autoSpaceDN w:val="0"/>
        <w:adjustRightInd w:val="0"/>
        <w:jc w:val="center"/>
        <w:rPr>
          <w:rFonts w:ascii="Arial" w:hAnsi="Arial" w:cs="Arial"/>
          <w:b/>
          <w:sz w:val="20"/>
          <w:szCs w:val="20"/>
        </w:rPr>
      </w:pPr>
    </w:p>
    <w:p w14:paraId="2AD6C138" w14:textId="785214EE"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 xml:space="preserve">od </w:t>
      </w:r>
      <w:r w:rsidRPr="00880479">
        <w:rPr>
          <w:rFonts w:ascii="Arial" w:hAnsi="Arial" w:cs="Arial"/>
          <w:sz w:val="20"/>
          <w:szCs w:val="20"/>
        </w:rPr>
        <w:t>Ministrstva za pravosodje pridobi potrdilo iz kazenske evidence fizičnih oseb.</w:t>
      </w:r>
    </w:p>
    <w:p w14:paraId="0BBF5797" w14:textId="77777777" w:rsidR="005A44A2" w:rsidRPr="00880479"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Moji osebni podatki so naslednji:</w:t>
      </w:r>
    </w:p>
    <w:p w14:paraId="1B41FD07"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EMŠO:</w:t>
      </w:r>
      <w:r w:rsidRPr="00880479">
        <w:rPr>
          <w:rFonts w:ascii="Arial" w:hAnsi="Arial" w:cs="Arial"/>
          <w:sz w:val="20"/>
          <w:szCs w:val="20"/>
        </w:rPr>
        <w:tab/>
        <w:t>____________________________________________________________________</w:t>
      </w:r>
    </w:p>
    <w:p w14:paraId="4D94B1C9"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Datum rojstva: ___________________________________________________________________</w:t>
      </w:r>
    </w:p>
    <w:p w14:paraId="5C75475B"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Kraj rojstva:</w:t>
      </w:r>
      <w:r w:rsidRPr="00880479">
        <w:rPr>
          <w:rFonts w:ascii="Arial" w:hAnsi="Arial" w:cs="Arial"/>
          <w:sz w:val="20"/>
          <w:szCs w:val="20"/>
        </w:rPr>
        <w:tab/>
        <w:t>____________________________________________________________________</w:t>
      </w:r>
    </w:p>
    <w:p w14:paraId="1A3F580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Občina rojstva:___________________________________________________________________</w:t>
      </w:r>
    </w:p>
    <w:p w14:paraId="0B20186D"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Država rojstva: __________________________________________________________________</w:t>
      </w:r>
    </w:p>
    <w:p w14:paraId="6955BCF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Naslov stalnega/začasnega bivališča: _________________________________________________</w:t>
      </w:r>
    </w:p>
    <w:p w14:paraId="193EAEB1"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Državljanstvo: ___________________________________________________________________</w:t>
      </w:r>
    </w:p>
    <w:p w14:paraId="14C06BCF" w14:textId="77777777" w:rsidR="00832598"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Moj prejšnji priimek se je glasil: _____________________________________________________</w:t>
      </w:r>
    </w:p>
    <w:p w14:paraId="34F49DD2" w14:textId="77777777" w:rsidR="00832598" w:rsidRPr="00880479"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880479" w:rsidRDefault="00832598" w:rsidP="00832598">
      <w:pPr>
        <w:autoSpaceDE w:val="0"/>
        <w:autoSpaceDN w:val="0"/>
        <w:adjustRightInd w:val="0"/>
        <w:rPr>
          <w:rFonts w:ascii="Arial" w:hAnsi="Arial" w:cs="Arial"/>
          <w:sz w:val="20"/>
          <w:szCs w:val="20"/>
        </w:rPr>
      </w:pPr>
    </w:p>
    <w:p w14:paraId="5B7B47BD" w14:textId="77777777" w:rsidR="004A5775" w:rsidRPr="00880479" w:rsidRDefault="004A5775" w:rsidP="004A577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237C0A9C" w14:textId="77777777" w:rsidR="00832598" w:rsidRPr="00880479" w:rsidRDefault="00832598" w:rsidP="00832598">
      <w:pPr>
        <w:autoSpaceDE w:val="0"/>
        <w:autoSpaceDN w:val="0"/>
        <w:adjustRightInd w:val="0"/>
        <w:rPr>
          <w:rFonts w:ascii="Arial" w:hAnsi="Arial" w:cs="Arial"/>
          <w:sz w:val="20"/>
          <w:szCs w:val="20"/>
        </w:rPr>
      </w:pPr>
    </w:p>
    <w:p w14:paraId="68AFBA31" w14:textId="77777777" w:rsidR="00832598" w:rsidRPr="00880479" w:rsidRDefault="00832598" w:rsidP="00832598">
      <w:pPr>
        <w:autoSpaceDE w:val="0"/>
        <w:autoSpaceDN w:val="0"/>
        <w:adjustRightInd w:val="0"/>
        <w:rPr>
          <w:rFonts w:ascii="Arial" w:hAnsi="Arial" w:cs="Arial"/>
          <w:sz w:val="20"/>
          <w:szCs w:val="20"/>
        </w:rPr>
      </w:pPr>
    </w:p>
    <w:p w14:paraId="3886DA7E" w14:textId="77777777" w:rsidR="004A5775" w:rsidRPr="00880479" w:rsidRDefault="004A5775" w:rsidP="00832598">
      <w:pPr>
        <w:autoSpaceDE w:val="0"/>
        <w:autoSpaceDN w:val="0"/>
        <w:adjustRightInd w:val="0"/>
        <w:rPr>
          <w:rFonts w:ascii="Arial" w:hAnsi="Arial" w:cs="Arial"/>
          <w:sz w:val="20"/>
          <w:szCs w:val="20"/>
        </w:rPr>
      </w:pPr>
    </w:p>
    <w:p w14:paraId="2878F4CF" w14:textId="77777777" w:rsidR="004A5775" w:rsidRPr="00880479" w:rsidRDefault="004A5775" w:rsidP="00832598">
      <w:pPr>
        <w:autoSpaceDE w:val="0"/>
        <w:autoSpaceDN w:val="0"/>
        <w:adjustRightInd w:val="0"/>
        <w:rPr>
          <w:rFonts w:ascii="Arial" w:hAnsi="Arial" w:cs="Arial"/>
          <w:sz w:val="20"/>
          <w:szCs w:val="20"/>
        </w:rPr>
      </w:pPr>
    </w:p>
    <w:p w14:paraId="4354654B" w14:textId="77777777" w:rsidR="00832598" w:rsidRPr="00880479" w:rsidRDefault="00832598" w:rsidP="00832598">
      <w:pPr>
        <w:autoSpaceDE w:val="0"/>
        <w:autoSpaceDN w:val="0"/>
        <w:adjustRightInd w:val="0"/>
        <w:rPr>
          <w:rFonts w:ascii="Arial" w:hAnsi="Arial" w:cs="Arial"/>
          <w:b/>
          <w:sz w:val="20"/>
          <w:szCs w:val="20"/>
        </w:rPr>
      </w:pPr>
      <w:r w:rsidRPr="00880479">
        <w:rPr>
          <w:rFonts w:ascii="Arial" w:hAnsi="Arial" w:cs="Arial"/>
          <w:b/>
          <w:sz w:val="20"/>
          <w:szCs w:val="20"/>
        </w:rPr>
        <w:t xml:space="preserve">Opomba naročnika: </w:t>
      </w:r>
    </w:p>
    <w:p w14:paraId="17BEBBA6" w14:textId="77777777" w:rsidR="00832598" w:rsidRPr="00880479" w:rsidRDefault="00832598" w:rsidP="00832598">
      <w:pPr>
        <w:autoSpaceDE w:val="0"/>
        <w:autoSpaceDN w:val="0"/>
        <w:adjustRightInd w:val="0"/>
        <w:jc w:val="both"/>
        <w:rPr>
          <w:rFonts w:ascii="Arial" w:hAnsi="Arial" w:cs="Arial"/>
          <w:b/>
          <w:sz w:val="20"/>
          <w:szCs w:val="20"/>
        </w:rPr>
      </w:pPr>
      <w:r w:rsidRPr="0088047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40937C29" w14:textId="77777777" w:rsidR="00ED654F" w:rsidRPr="00880479" w:rsidRDefault="00ED654F" w:rsidP="00832598">
      <w:pPr>
        <w:autoSpaceDE w:val="0"/>
        <w:autoSpaceDN w:val="0"/>
        <w:adjustRightInd w:val="0"/>
        <w:jc w:val="both"/>
        <w:rPr>
          <w:rFonts w:ascii="Arial" w:hAnsi="Arial" w:cs="Arial"/>
          <w:b/>
          <w:sz w:val="20"/>
          <w:szCs w:val="20"/>
        </w:rPr>
      </w:pPr>
    </w:p>
    <w:p w14:paraId="750F064F" w14:textId="77777777" w:rsidR="00ED654F" w:rsidRPr="00880479" w:rsidRDefault="00ED654F" w:rsidP="00832598">
      <w:pPr>
        <w:autoSpaceDE w:val="0"/>
        <w:autoSpaceDN w:val="0"/>
        <w:adjustRightInd w:val="0"/>
        <w:jc w:val="both"/>
        <w:rPr>
          <w:rFonts w:ascii="Arial" w:hAnsi="Arial" w:cs="Arial"/>
          <w:b/>
          <w:sz w:val="20"/>
          <w:szCs w:val="20"/>
        </w:rPr>
      </w:pPr>
    </w:p>
    <w:p w14:paraId="5C720799" w14:textId="77777777" w:rsidR="00ED654F" w:rsidRPr="00880479" w:rsidRDefault="00ED654F" w:rsidP="00832598">
      <w:pPr>
        <w:autoSpaceDE w:val="0"/>
        <w:autoSpaceDN w:val="0"/>
        <w:adjustRightInd w:val="0"/>
        <w:jc w:val="both"/>
        <w:rPr>
          <w:rFonts w:ascii="Arial" w:hAnsi="Arial" w:cs="Arial"/>
          <w:b/>
          <w:sz w:val="20"/>
          <w:szCs w:val="20"/>
        </w:rPr>
      </w:pPr>
    </w:p>
    <w:p w14:paraId="1D9A5F03" w14:textId="77777777" w:rsidR="00ED654F" w:rsidRPr="00880479" w:rsidRDefault="00ED654F" w:rsidP="00832598">
      <w:pPr>
        <w:autoSpaceDE w:val="0"/>
        <w:autoSpaceDN w:val="0"/>
        <w:adjustRightInd w:val="0"/>
        <w:jc w:val="both"/>
        <w:rPr>
          <w:rFonts w:ascii="Arial" w:hAnsi="Arial" w:cs="Arial"/>
          <w:b/>
          <w:sz w:val="20"/>
          <w:szCs w:val="20"/>
        </w:rPr>
      </w:pPr>
    </w:p>
    <w:p w14:paraId="463BB52E" w14:textId="77777777" w:rsidR="00ED654F" w:rsidRPr="00880479" w:rsidRDefault="00ED654F" w:rsidP="00832598">
      <w:pPr>
        <w:autoSpaceDE w:val="0"/>
        <w:autoSpaceDN w:val="0"/>
        <w:adjustRightInd w:val="0"/>
        <w:jc w:val="both"/>
        <w:rPr>
          <w:rFonts w:ascii="Arial" w:hAnsi="Arial" w:cs="Arial"/>
          <w:b/>
          <w:sz w:val="20"/>
          <w:szCs w:val="20"/>
        </w:rPr>
      </w:pPr>
    </w:p>
    <w:p w14:paraId="7BA27D4C" w14:textId="77777777" w:rsidR="00ED654F" w:rsidRPr="00880479" w:rsidRDefault="00ED654F" w:rsidP="00832598">
      <w:pPr>
        <w:autoSpaceDE w:val="0"/>
        <w:autoSpaceDN w:val="0"/>
        <w:adjustRightInd w:val="0"/>
        <w:jc w:val="both"/>
        <w:rPr>
          <w:rFonts w:ascii="Arial" w:hAnsi="Arial" w:cs="Arial"/>
          <w:b/>
          <w:sz w:val="20"/>
          <w:szCs w:val="20"/>
        </w:rPr>
      </w:pPr>
    </w:p>
    <w:p w14:paraId="23ADD9C7" w14:textId="77777777" w:rsidR="00ED654F" w:rsidRPr="00880479" w:rsidRDefault="00ED654F" w:rsidP="00832598">
      <w:pPr>
        <w:autoSpaceDE w:val="0"/>
        <w:autoSpaceDN w:val="0"/>
        <w:adjustRightInd w:val="0"/>
        <w:jc w:val="both"/>
        <w:rPr>
          <w:rFonts w:ascii="Arial" w:hAnsi="Arial" w:cs="Arial"/>
          <w:b/>
          <w:sz w:val="20"/>
          <w:szCs w:val="20"/>
        </w:rPr>
      </w:pPr>
    </w:p>
    <w:p w14:paraId="5F8862DC" w14:textId="77777777" w:rsidR="00ED654F" w:rsidRPr="00880479" w:rsidRDefault="00ED654F" w:rsidP="00832598">
      <w:pPr>
        <w:autoSpaceDE w:val="0"/>
        <w:autoSpaceDN w:val="0"/>
        <w:adjustRightInd w:val="0"/>
        <w:jc w:val="both"/>
        <w:rPr>
          <w:rFonts w:ascii="Arial" w:hAnsi="Arial" w:cs="Arial"/>
          <w:b/>
          <w:sz w:val="20"/>
          <w:szCs w:val="20"/>
        </w:rPr>
      </w:pPr>
    </w:p>
    <w:p w14:paraId="1A96EEBE" w14:textId="334AE348" w:rsidR="00ED654F" w:rsidRPr="00880479" w:rsidRDefault="00ED654F" w:rsidP="00832598">
      <w:pPr>
        <w:autoSpaceDE w:val="0"/>
        <w:autoSpaceDN w:val="0"/>
        <w:adjustRightInd w:val="0"/>
        <w:jc w:val="both"/>
        <w:rPr>
          <w:rFonts w:ascii="Arial" w:hAnsi="Arial" w:cs="Arial"/>
          <w:b/>
          <w:sz w:val="20"/>
          <w:szCs w:val="20"/>
        </w:rPr>
      </w:pPr>
      <w:r w:rsidRPr="00880479">
        <w:rPr>
          <w:rFonts w:ascii="Arial" w:hAnsi="Arial" w:cs="Arial"/>
          <w:b/>
          <w:sz w:val="20"/>
          <w:szCs w:val="20"/>
        </w:rPr>
        <w:lastRenderedPageBreak/>
        <w:t>Obrazec 4</w:t>
      </w:r>
    </w:p>
    <w:p w14:paraId="7A268861" w14:textId="77777777" w:rsidR="00ED654F" w:rsidRPr="00880479" w:rsidRDefault="00ED654F" w:rsidP="00832598">
      <w:pPr>
        <w:autoSpaceDE w:val="0"/>
        <w:autoSpaceDN w:val="0"/>
        <w:adjustRightInd w:val="0"/>
        <w:jc w:val="both"/>
        <w:rPr>
          <w:rFonts w:ascii="Arial" w:hAnsi="Arial" w:cs="Arial"/>
          <w:b/>
          <w:sz w:val="20"/>
          <w:szCs w:val="20"/>
        </w:rPr>
      </w:pPr>
    </w:p>
    <w:p w14:paraId="47AFFB10" w14:textId="77777777" w:rsidR="00ED654F" w:rsidRPr="00880479" w:rsidRDefault="00ED654F" w:rsidP="00832598">
      <w:pPr>
        <w:autoSpaceDE w:val="0"/>
        <w:autoSpaceDN w:val="0"/>
        <w:adjustRightInd w:val="0"/>
        <w:jc w:val="both"/>
        <w:rPr>
          <w:rFonts w:ascii="Arial" w:hAnsi="Arial" w:cs="Arial"/>
          <w:b/>
          <w:sz w:val="20"/>
          <w:szCs w:val="20"/>
        </w:rPr>
      </w:pPr>
    </w:p>
    <w:p w14:paraId="453F6FB3" w14:textId="77777777" w:rsidR="00ED654F" w:rsidRPr="00880479" w:rsidRDefault="00ED654F" w:rsidP="00832598">
      <w:pPr>
        <w:autoSpaceDE w:val="0"/>
        <w:autoSpaceDN w:val="0"/>
        <w:adjustRightInd w:val="0"/>
        <w:jc w:val="both"/>
        <w:rPr>
          <w:rFonts w:ascii="Arial" w:hAnsi="Arial" w:cs="Arial"/>
          <w:b/>
          <w:sz w:val="20"/>
          <w:szCs w:val="20"/>
        </w:rPr>
      </w:pPr>
    </w:p>
    <w:p w14:paraId="13F43175" w14:textId="77777777" w:rsidR="00ED654F" w:rsidRPr="00880479" w:rsidRDefault="00ED654F" w:rsidP="00ED654F">
      <w:pPr>
        <w:keepNext/>
        <w:keepLines/>
        <w:spacing w:before="120" w:line="252" w:lineRule="auto"/>
        <w:ind w:left="2127" w:hanging="2127"/>
        <w:jc w:val="both"/>
        <w:outlineLvl w:val="1"/>
        <w:rPr>
          <w:rFonts w:ascii="Arial" w:hAnsi="Arial" w:cs="Arial"/>
          <w:b/>
          <w:sz w:val="20"/>
          <w:szCs w:val="20"/>
        </w:rPr>
      </w:pPr>
      <w:bookmarkStart w:id="16" w:name="_Toc127426862"/>
      <w:bookmarkStart w:id="17" w:name="_Toc473527929"/>
      <w:bookmarkStart w:id="18" w:name="_Toc523396866"/>
      <w:r w:rsidRPr="00880479">
        <w:rPr>
          <w:rFonts w:ascii="Arial" w:hAnsi="Arial" w:cs="Arial"/>
          <w:b/>
          <w:sz w:val="20"/>
          <w:szCs w:val="20"/>
        </w:rPr>
        <w:t>Izjava o izpolnjevanju pogojev za priznanje ekonomske in finančne sposobnosti</w:t>
      </w:r>
      <w:bookmarkEnd w:id="16"/>
      <w:r w:rsidRPr="00880479">
        <w:rPr>
          <w:rFonts w:ascii="Arial" w:hAnsi="Arial" w:cs="Arial"/>
          <w:b/>
          <w:sz w:val="20"/>
          <w:szCs w:val="20"/>
        </w:rPr>
        <w:t xml:space="preserve">  </w:t>
      </w:r>
      <w:bookmarkEnd w:id="17"/>
      <w:bookmarkEnd w:id="18"/>
    </w:p>
    <w:p w14:paraId="1A1A0CCE" w14:textId="77777777" w:rsidR="00ED654F" w:rsidRPr="00880479" w:rsidRDefault="00ED654F" w:rsidP="00ED654F">
      <w:pPr>
        <w:spacing w:after="160" w:line="252" w:lineRule="auto"/>
        <w:jc w:val="both"/>
        <w:rPr>
          <w:rFonts w:ascii="Arial" w:hAnsi="Arial" w:cs="Arial"/>
          <w:sz w:val="20"/>
          <w:szCs w:val="20"/>
        </w:rPr>
      </w:pPr>
    </w:p>
    <w:p w14:paraId="7469F042" w14:textId="62C68376"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V  zvezi z izpolnjevanjem pogojev za ekonomsko in finančno sposobnost v postopku oddaje javnega naročila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1F330160" w14:textId="77777777" w:rsidR="00ED654F" w:rsidRPr="00880479" w:rsidRDefault="00ED654F" w:rsidP="00ED654F">
      <w:pPr>
        <w:spacing w:after="160" w:line="252" w:lineRule="auto"/>
        <w:jc w:val="center"/>
        <w:rPr>
          <w:rFonts w:ascii="Arial" w:hAnsi="Arial" w:cs="Arial"/>
          <w:sz w:val="20"/>
          <w:szCs w:val="20"/>
        </w:rPr>
      </w:pPr>
    </w:p>
    <w:p w14:paraId="02C87AD9" w14:textId="77777777" w:rsidR="00ED654F" w:rsidRPr="00880479" w:rsidRDefault="00ED654F" w:rsidP="00ED654F">
      <w:pPr>
        <w:spacing w:after="160" w:line="252" w:lineRule="auto"/>
        <w:rPr>
          <w:rFonts w:ascii="Arial" w:hAnsi="Arial" w:cs="Arial"/>
          <w:sz w:val="20"/>
          <w:szCs w:val="20"/>
        </w:rPr>
      </w:pPr>
      <w:r w:rsidRPr="00880479">
        <w:rPr>
          <w:rFonts w:ascii="Arial" w:hAnsi="Arial" w:cs="Arial"/>
          <w:sz w:val="20"/>
          <w:szCs w:val="20"/>
        </w:rPr>
        <w:t>Gospodarski subjekt:____________________________________________________________</w:t>
      </w:r>
    </w:p>
    <w:p w14:paraId="601D886F" w14:textId="77777777" w:rsidR="00ED654F" w:rsidRPr="00880479" w:rsidRDefault="00ED654F" w:rsidP="00ED654F">
      <w:pPr>
        <w:spacing w:after="160" w:line="252" w:lineRule="auto"/>
        <w:jc w:val="center"/>
        <w:rPr>
          <w:rFonts w:ascii="Arial" w:hAnsi="Arial" w:cs="Arial"/>
          <w:sz w:val="20"/>
          <w:szCs w:val="20"/>
        </w:rPr>
      </w:pPr>
    </w:p>
    <w:p w14:paraId="6807ED9B" w14:textId="77777777" w:rsidR="00ED654F" w:rsidRPr="00880479" w:rsidRDefault="00ED654F" w:rsidP="00ED654F">
      <w:pPr>
        <w:spacing w:after="160" w:line="252" w:lineRule="auto"/>
        <w:jc w:val="center"/>
        <w:rPr>
          <w:rFonts w:ascii="Arial" w:hAnsi="Arial" w:cs="Arial"/>
          <w:sz w:val="20"/>
          <w:szCs w:val="20"/>
        </w:rPr>
      </w:pPr>
      <w:r w:rsidRPr="00880479">
        <w:rPr>
          <w:rFonts w:ascii="Arial" w:hAnsi="Arial" w:cs="Arial"/>
          <w:sz w:val="20"/>
          <w:szCs w:val="20"/>
        </w:rPr>
        <w:t>pod materialno in kazensko odgovornostjo</w:t>
      </w:r>
    </w:p>
    <w:p w14:paraId="133337A4" w14:textId="77777777" w:rsidR="00ED654F" w:rsidRPr="00880479" w:rsidRDefault="00ED654F" w:rsidP="00ED654F">
      <w:pPr>
        <w:spacing w:after="160" w:line="252" w:lineRule="auto"/>
        <w:jc w:val="both"/>
        <w:rPr>
          <w:rFonts w:ascii="Arial" w:hAnsi="Arial" w:cs="Arial"/>
          <w:sz w:val="20"/>
          <w:szCs w:val="20"/>
        </w:rPr>
      </w:pPr>
    </w:p>
    <w:p w14:paraId="2EEA4A5F" w14:textId="77777777"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 xml:space="preserve">izjavljam/-o: </w:t>
      </w:r>
    </w:p>
    <w:p w14:paraId="6D33F666" w14:textId="77777777" w:rsidR="00ED654F" w:rsidRPr="00880479" w:rsidRDefault="00ED654F" w:rsidP="00ED654F">
      <w:pPr>
        <w:spacing w:after="160" w:line="252" w:lineRule="auto"/>
        <w:jc w:val="both"/>
        <w:rPr>
          <w:rFonts w:ascii="Arial" w:hAnsi="Arial" w:cs="Arial"/>
          <w:sz w:val="20"/>
          <w:szCs w:val="20"/>
        </w:rPr>
      </w:pPr>
    </w:p>
    <w:p w14:paraId="7D80A9BA" w14:textId="77777777" w:rsidR="00ED654F" w:rsidRPr="00880479" w:rsidRDefault="00ED654F" w:rsidP="00ED654F">
      <w:pPr>
        <w:numPr>
          <w:ilvl w:val="0"/>
          <w:numId w:val="48"/>
        </w:numPr>
        <w:spacing w:after="160" w:line="252" w:lineRule="auto"/>
        <w:jc w:val="both"/>
        <w:rPr>
          <w:rFonts w:ascii="Arial" w:hAnsi="Arial" w:cs="Arial"/>
          <w:sz w:val="20"/>
          <w:szCs w:val="20"/>
        </w:rPr>
      </w:pPr>
      <w:r w:rsidRPr="00880479">
        <w:rPr>
          <w:rFonts w:ascii="Arial" w:hAnsi="Arial" w:cs="Arial"/>
          <w:sz w:val="20"/>
          <w:szCs w:val="20"/>
        </w:rPr>
        <w:t>da naš račun v zadnjih šestih mesecih ni bil blokiran zaradi neizpolnjevanja finančnih obveznosti.</w:t>
      </w:r>
    </w:p>
    <w:p w14:paraId="4BFC3C61" w14:textId="77777777" w:rsidR="00ED654F" w:rsidRPr="00880479" w:rsidRDefault="00ED654F" w:rsidP="00ED654F">
      <w:pPr>
        <w:numPr>
          <w:ilvl w:val="0"/>
          <w:numId w:val="49"/>
        </w:numPr>
        <w:spacing w:after="160" w:line="252" w:lineRule="auto"/>
        <w:jc w:val="both"/>
        <w:rPr>
          <w:rFonts w:ascii="Arial" w:hAnsi="Arial" w:cs="Arial"/>
          <w:sz w:val="20"/>
          <w:szCs w:val="20"/>
        </w:rPr>
      </w:pPr>
      <w:r w:rsidRPr="00880479">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880479" w:rsidRDefault="00ED654F" w:rsidP="00ED654F">
      <w:pPr>
        <w:spacing w:after="160" w:line="252" w:lineRule="auto"/>
        <w:jc w:val="both"/>
        <w:rPr>
          <w:rFonts w:ascii="Arial" w:hAnsi="Arial" w:cs="Arial"/>
          <w:sz w:val="20"/>
          <w:szCs w:val="20"/>
        </w:rPr>
      </w:pPr>
    </w:p>
    <w:p w14:paraId="2C9B4674" w14:textId="77777777" w:rsidR="00ED654F" w:rsidRPr="00880479"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880479" w:rsidRPr="00880479" w14:paraId="51A23539" w14:textId="77777777" w:rsidTr="00D455AA">
        <w:tc>
          <w:tcPr>
            <w:tcW w:w="3108" w:type="dxa"/>
          </w:tcPr>
          <w:p w14:paraId="5BEA96A6" w14:textId="77777777" w:rsidR="00ED654F" w:rsidRPr="00880479" w:rsidRDefault="00ED654F" w:rsidP="00ED654F">
            <w:pPr>
              <w:jc w:val="both"/>
              <w:rPr>
                <w:rFonts w:ascii="Arial" w:hAnsi="Arial" w:cs="Arial"/>
                <w:sz w:val="20"/>
                <w:szCs w:val="20"/>
              </w:rPr>
            </w:pPr>
          </w:p>
        </w:tc>
      </w:tr>
      <w:tr w:rsidR="00ED654F" w:rsidRPr="00880479" w14:paraId="0186D131" w14:textId="77777777" w:rsidTr="00D455AA">
        <w:tc>
          <w:tcPr>
            <w:tcW w:w="3108" w:type="dxa"/>
          </w:tcPr>
          <w:p w14:paraId="56E09A28" w14:textId="77777777" w:rsidR="00ED654F" w:rsidRPr="00880479" w:rsidRDefault="00ED654F" w:rsidP="00ED654F">
            <w:pPr>
              <w:jc w:val="both"/>
              <w:rPr>
                <w:rFonts w:ascii="Arial" w:hAnsi="Arial" w:cs="Arial"/>
                <w:sz w:val="20"/>
                <w:szCs w:val="20"/>
              </w:rPr>
            </w:pPr>
          </w:p>
        </w:tc>
      </w:tr>
    </w:tbl>
    <w:p w14:paraId="2C14046B"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880479" w:rsidRDefault="00ED654F" w:rsidP="00ED654F">
      <w:pPr>
        <w:autoSpaceDE w:val="0"/>
        <w:autoSpaceDN w:val="0"/>
        <w:adjustRightInd w:val="0"/>
        <w:spacing w:before="120"/>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w:t>
      </w:r>
    </w:p>
    <w:p w14:paraId="5AFE0650" w14:textId="77777777" w:rsidR="00ED654F" w:rsidRPr="00880479" w:rsidRDefault="00ED654F" w:rsidP="00832598">
      <w:pPr>
        <w:autoSpaceDE w:val="0"/>
        <w:autoSpaceDN w:val="0"/>
        <w:adjustRightInd w:val="0"/>
        <w:jc w:val="both"/>
        <w:rPr>
          <w:rFonts w:ascii="Arial" w:hAnsi="Arial" w:cs="Arial"/>
          <w:sz w:val="20"/>
          <w:szCs w:val="20"/>
        </w:rPr>
      </w:pPr>
    </w:p>
    <w:p w14:paraId="0B319B23" w14:textId="77777777" w:rsidR="00832598" w:rsidRPr="00880479" w:rsidRDefault="00832598" w:rsidP="00832598">
      <w:pPr>
        <w:autoSpaceDE w:val="0"/>
        <w:autoSpaceDN w:val="0"/>
        <w:adjustRightInd w:val="0"/>
        <w:rPr>
          <w:rFonts w:ascii="Arial" w:hAnsi="Arial" w:cs="Arial"/>
          <w:b/>
          <w:sz w:val="20"/>
          <w:szCs w:val="20"/>
        </w:rPr>
      </w:pPr>
    </w:p>
    <w:p w14:paraId="09193A4D" w14:textId="77777777" w:rsidR="00832598" w:rsidRPr="00880479" w:rsidRDefault="00832598" w:rsidP="00832598">
      <w:pPr>
        <w:autoSpaceDE w:val="0"/>
        <w:autoSpaceDN w:val="0"/>
        <w:adjustRightInd w:val="0"/>
        <w:rPr>
          <w:rFonts w:ascii="Arial" w:hAnsi="Arial" w:cs="Arial"/>
          <w:b/>
          <w:sz w:val="20"/>
          <w:szCs w:val="20"/>
        </w:rPr>
      </w:pPr>
    </w:p>
    <w:p w14:paraId="5E549C1E" w14:textId="77777777" w:rsidR="00283CC0" w:rsidRPr="00880479" w:rsidRDefault="00283CC0" w:rsidP="00832598">
      <w:pPr>
        <w:autoSpaceDE w:val="0"/>
        <w:autoSpaceDN w:val="0"/>
        <w:adjustRightInd w:val="0"/>
        <w:rPr>
          <w:rFonts w:ascii="Arial" w:hAnsi="Arial" w:cs="Arial"/>
          <w:b/>
          <w:sz w:val="20"/>
          <w:szCs w:val="20"/>
        </w:rPr>
      </w:pPr>
    </w:p>
    <w:p w14:paraId="6EF61E6F" w14:textId="77777777" w:rsidR="00283CC0" w:rsidRPr="00880479" w:rsidRDefault="00283CC0" w:rsidP="00832598">
      <w:pPr>
        <w:autoSpaceDE w:val="0"/>
        <w:autoSpaceDN w:val="0"/>
        <w:adjustRightInd w:val="0"/>
        <w:rPr>
          <w:rFonts w:ascii="Arial" w:hAnsi="Arial" w:cs="Arial"/>
          <w:b/>
          <w:sz w:val="20"/>
          <w:szCs w:val="20"/>
        </w:rPr>
      </w:pPr>
    </w:p>
    <w:p w14:paraId="72FA8BF8" w14:textId="77777777" w:rsidR="00283CC0" w:rsidRPr="00880479" w:rsidRDefault="00283CC0" w:rsidP="00832598">
      <w:pPr>
        <w:autoSpaceDE w:val="0"/>
        <w:autoSpaceDN w:val="0"/>
        <w:adjustRightInd w:val="0"/>
        <w:rPr>
          <w:rFonts w:ascii="Arial" w:hAnsi="Arial" w:cs="Arial"/>
          <w:b/>
          <w:sz w:val="20"/>
          <w:szCs w:val="20"/>
        </w:rPr>
      </w:pPr>
    </w:p>
    <w:p w14:paraId="5BCE9D34" w14:textId="77777777" w:rsidR="00ED654F" w:rsidRPr="00880479" w:rsidRDefault="00ED654F" w:rsidP="00832598">
      <w:pPr>
        <w:autoSpaceDE w:val="0"/>
        <w:autoSpaceDN w:val="0"/>
        <w:adjustRightInd w:val="0"/>
        <w:rPr>
          <w:rFonts w:ascii="Arial" w:hAnsi="Arial" w:cs="Arial"/>
          <w:b/>
          <w:sz w:val="20"/>
          <w:szCs w:val="20"/>
        </w:rPr>
      </w:pPr>
    </w:p>
    <w:p w14:paraId="2071B261" w14:textId="77777777" w:rsidR="00ED654F" w:rsidRPr="00880479" w:rsidRDefault="00ED654F" w:rsidP="00832598">
      <w:pPr>
        <w:autoSpaceDE w:val="0"/>
        <w:autoSpaceDN w:val="0"/>
        <w:adjustRightInd w:val="0"/>
        <w:rPr>
          <w:rFonts w:ascii="Arial" w:hAnsi="Arial" w:cs="Arial"/>
          <w:b/>
          <w:sz w:val="20"/>
          <w:szCs w:val="20"/>
        </w:rPr>
      </w:pPr>
    </w:p>
    <w:p w14:paraId="44D4E896" w14:textId="77777777" w:rsidR="00ED654F" w:rsidRPr="00880479" w:rsidRDefault="00ED654F" w:rsidP="00832598">
      <w:pPr>
        <w:autoSpaceDE w:val="0"/>
        <w:autoSpaceDN w:val="0"/>
        <w:adjustRightInd w:val="0"/>
        <w:rPr>
          <w:rFonts w:ascii="Arial" w:hAnsi="Arial" w:cs="Arial"/>
          <w:b/>
          <w:sz w:val="20"/>
          <w:szCs w:val="20"/>
        </w:rPr>
      </w:pPr>
    </w:p>
    <w:p w14:paraId="36EBA8EC" w14:textId="77777777" w:rsidR="00ED654F" w:rsidRPr="00880479" w:rsidRDefault="00ED654F" w:rsidP="00832598">
      <w:pPr>
        <w:autoSpaceDE w:val="0"/>
        <w:autoSpaceDN w:val="0"/>
        <w:adjustRightInd w:val="0"/>
        <w:rPr>
          <w:rFonts w:ascii="Arial" w:hAnsi="Arial" w:cs="Arial"/>
          <w:b/>
          <w:sz w:val="20"/>
          <w:szCs w:val="20"/>
        </w:rPr>
      </w:pPr>
    </w:p>
    <w:p w14:paraId="09BC24D4" w14:textId="15C9427D" w:rsidR="00ED654F" w:rsidRPr="00880479" w:rsidRDefault="00ED654F" w:rsidP="00832598">
      <w:pPr>
        <w:autoSpaceDE w:val="0"/>
        <w:autoSpaceDN w:val="0"/>
        <w:adjustRightInd w:val="0"/>
        <w:rPr>
          <w:rFonts w:ascii="Arial" w:hAnsi="Arial" w:cs="Arial"/>
          <w:b/>
          <w:sz w:val="20"/>
          <w:szCs w:val="20"/>
        </w:rPr>
      </w:pPr>
      <w:r w:rsidRPr="00880479">
        <w:rPr>
          <w:rFonts w:ascii="Arial" w:hAnsi="Arial" w:cs="Arial"/>
          <w:b/>
          <w:sz w:val="20"/>
          <w:szCs w:val="20"/>
        </w:rPr>
        <w:lastRenderedPageBreak/>
        <w:t>Obrazec 4a</w:t>
      </w:r>
    </w:p>
    <w:p w14:paraId="0D6EB435" w14:textId="77777777" w:rsidR="00ED654F" w:rsidRPr="00880479" w:rsidRDefault="00ED654F" w:rsidP="00832598">
      <w:pPr>
        <w:autoSpaceDE w:val="0"/>
        <w:autoSpaceDN w:val="0"/>
        <w:adjustRightInd w:val="0"/>
        <w:rPr>
          <w:rFonts w:ascii="Arial" w:hAnsi="Arial" w:cs="Arial"/>
          <w:b/>
          <w:sz w:val="20"/>
          <w:szCs w:val="20"/>
        </w:rPr>
      </w:pPr>
    </w:p>
    <w:p w14:paraId="2CA1211E" w14:textId="77777777" w:rsidR="00ED654F" w:rsidRPr="00880479" w:rsidRDefault="00ED654F" w:rsidP="00832598">
      <w:pPr>
        <w:autoSpaceDE w:val="0"/>
        <w:autoSpaceDN w:val="0"/>
        <w:adjustRightInd w:val="0"/>
        <w:rPr>
          <w:rFonts w:ascii="Arial" w:hAnsi="Arial" w:cs="Arial"/>
          <w:b/>
          <w:sz w:val="20"/>
          <w:szCs w:val="20"/>
        </w:rPr>
      </w:pPr>
    </w:p>
    <w:p w14:paraId="3C8043C2" w14:textId="77777777" w:rsidR="00ED654F" w:rsidRPr="00880479" w:rsidRDefault="00ED654F" w:rsidP="00832598">
      <w:pPr>
        <w:autoSpaceDE w:val="0"/>
        <w:autoSpaceDN w:val="0"/>
        <w:adjustRightInd w:val="0"/>
        <w:rPr>
          <w:rFonts w:ascii="Arial" w:hAnsi="Arial" w:cs="Arial"/>
          <w:b/>
          <w:sz w:val="20"/>
          <w:szCs w:val="20"/>
        </w:rPr>
      </w:pPr>
    </w:p>
    <w:p w14:paraId="6B03FF70" w14:textId="77777777" w:rsidR="00ED654F" w:rsidRPr="00880479" w:rsidRDefault="00ED654F" w:rsidP="00832598">
      <w:pPr>
        <w:autoSpaceDE w:val="0"/>
        <w:autoSpaceDN w:val="0"/>
        <w:adjustRightInd w:val="0"/>
        <w:rPr>
          <w:rFonts w:ascii="Arial" w:hAnsi="Arial" w:cs="Arial"/>
          <w:b/>
          <w:sz w:val="20"/>
          <w:szCs w:val="20"/>
        </w:rPr>
      </w:pPr>
    </w:p>
    <w:p w14:paraId="16DB2C69" w14:textId="77777777" w:rsidR="00ED654F" w:rsidRPr="00880479" w:rsidRDefault="00ED654F" w:rsidP="00ED654F">
      <w:pPr>
        <w:keepNext/>
        <w:keepLines/>
        <w:spacing w:line="200" w:lineRule="atLeast"/>
        <w:jc w:val="center"/>
        <w:outlineLvl w:val="1"/>
        <w:rPr>
          <w:rFonts w:ascii="Arial" w:hAnsi="Arial" w:cs="Arial"/>
          <w:b/>
          <w:sz w:val="20"/>
          <w:szCs w:val="20"/>
        </w:rPr>
      </w:pPr>
      <w:bookmarkStart w:id="19" w:name="_Toc127426863"/>
      <w:r w:rsidRPr="00880479">
        <w:rPr>
          <w:rFonts w:ascii="Arial" w:hAnsi="Arial" w:cs="Arial"/>
          <w:b/>
          <w:sz w:val="20"/>
          <w:szCs w:val="20"/>
        </w:rPr>
        <w:t>Izjava o letnem prometu</w:t>
      </w:r>
      <w:bookmarkEnd w:id="19"/>
    </w:p>
    <w:p w14:paraId="714365D9" w14:textId="77777777" w:rsidR="00ED654F" w:rsidRPr="00880479" w:rsidRDefault="00ED654F" w:rsidP="00ED654F">
      <w:pPr>
        <w:spacing w:before="120"/>
        <w:jc w:val="both"/>
        <w:rPr>
          <w:rFonts w:ascii="Arial" w:hAnsi="Arial" w:cs="Arial"/>
          <w:sz w:val="20"/>
          <w:szCs w:val="20"/>
        </w:rPr>
      </w:pPr>
    </w:p>
    <w:p w14:paraId="41A72E64" w14:textId="77777777" w:rsidR="00ED654F" w:rsidRPr="00880479" w:rsidRDefault="00ED654F" w:rsidP="00ED654F">
      <w:pPr>
        <w:spacing w:before="120"/>
        <w:jc w:val="center"/>
        <w:rPr>
          <w:rFonts w:ascii="Arial" w:hAnsi="Arial" w:cs="Arial"/>
          <w:sz w:val="20"/>
          <w:szCs w:val="20"/>
        </w:rPr>
      </w:pPr>
    </w:p>
    <w:p w14:paraId="45AB9635" w14:textId="006137AA" w:rsidR="00ED654F" w:rsidRPr="00880479" w:rsidRDefault="00ED654F" w:rsidP="00ED654F">
      <w:pPr>
        <w:spacing w:before="120"/>
        <w:jc w:val="center"/>
        <w:rPr>
          <w:rFonts w:ascii="Arial" w:hAnsi="Arial" w:cs="Arial"/>
          <w:sz w:val="20"/>
          <w:szCs w:val="20"/>
        </w:rPr>
      </w:pPr>
      <w:r w:rsidRPr="00880479">
        <w:rPr>
          <w:rFonts w:ascii="Arial" w:hAnsi="Arial" w:cs="Arial"/>
          <w:sz w:val="20"/>
          <w:szCs w:val="20"/>
        </w:rPr>
        <w:t>Javno naročilo: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62AE4DF6" w14:textId="77777777" w:rsidR="00ED654F" w:rsidRPr="00880479" w:rsidRDefault="00ED654F" w:rsidP="00ED654F">
      <w:pPr>
        <w:spacing w:before="120" w:line="23" w:lineRule="atLeast"/>
        <w:jc w:val="both"/>
        <w:rPr>
          <w:rFonts w:ascii="Arial" w:hAnsi="Arial" w:cs="Arial"/>
          <w:sz w:val="20"/>
          <w:szCs w:val="20"/>
        </w:rPr>
      </w:pPr>
    </w:p>
    <w:p w14:paraId="53F1C6FC" w14:textId="77777777" w:rsidR="00ED654F" w:rsidRPr="00880479" w:rsidRDefault="00ED654F" w:rsidP="00ED654F">
      <w:pPr>
        <w:keepNext/>
        <w:spacing w:before="240" w:after="60" w:line="23" w:lineRule="atLeast"/>
        <w:jc w:val="both"/>
        <w:rPr>
          <w:rFonts w:ascii="Arial" w:hAnsi="Arial" w:cs="Arial"/>
          <w:sz w:val="20"/>
          <w:szCs w:val="20"/>
        </w:rPr>
      </w:pPr>
    </w:p>
    <w:p w14:paraId="7D6B8B9B"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Ponudnik (in partnerji skupnega nastopa v primeru skupne izvedbe javnega naročila):</w:t>
      </w:r>
    </w:p>
    <w:p w14:paraId="21D7C640" w14:textId="77777777" w:rsidR="00ED654F" w:rsidRPr="00880479" w:rsidRDefault="00ED654F" w:rsidP="00ED654F">
      <w:pPr>
        <w:spacing w:before="120" w:line="23" w:lineRule="atLeast"/>
        <w:jc w:val="both"/>
        <w:rPr>
          <w:rFonts w:ascii="Arial" w:hAnsi="Arial" w:cs="Arial"/>
          <w:sz w:val="20"/>
          <w:szCs w:val="20"/>
        </w:rPr>
      </w:pPr>
    </w:p>
    <w:p w14:paraId="6DDD5259"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_________________________________________________________</w:t>
      </w:r>
    </w:p>
    <w:p w14:paraId="5EAD1D03" w14:textId="77777777" w:rsidR="00ED654F" w:rsidRPr="00880479" w:rsidRDefault="00ED654F" w:rsidP="00ED654F">
      <w:pPr>
        <w:spacing w:before="120" w:line="23" w:lineRule="atLeast"/>
        <w:ind w:firstLine="284"/>
        <w:rPr>
          <w:rFonts w:ascii="Arial" w:hAnsi="Arial" w:cs="Arial"/>
          <w:sz w:val="20"/>
          <w:szCs w:val="20"/>
        </w:rPr>
      </w:pPr>
    </w:p>
    <w:p w14:paraId="323EDF85" w14:textId="77777777" w:rsidR="00ED654F" w:rsidRPr="00880479" w:rsidRDefault="00ED654F" w:rsidP="00ED654F">
      <w:pPr>
        <w:spacing w:before="120" w:line="23" w:lineRule="atLeast"/>
        <w:ind w:firstLine="284"/>
        <w:rPr>
          <w:rFonts w:ascii="Arial" w:hAnsi="Arial" w:cs="Arial"/>
          <w:sz w:val="20"/>
          <w:szCs w:val="20"/>
        </w:rPr>
      </w:pPr>
    </w:p>
    <w:p w14:paraId="3111CC95" w14:textId="77777777" w:rsidR="00ED654F" w:rsidRPr="00880479" w:rsidRDefault="00ED654F" w:rsidP="00ED654F">
      <w:pPr>
        <w:keepNext/>
        <w:spacing w:before="240" w:after="60" w:line="23" w:lineRule="atLeast"/>
        <w:jc w:val="center"/>
        <w:rPr>
          <w:rFonts w:ascii="Arial" w:hAnsi="Arial" w:cs="Arial"/>
          <w:b/>
          <w:sz w:val="20"/>
          <w:szCs w:val="20"/>
        </w:rPr>
      </w:pPr>
      <w:bookmarkStart w:id="20" w:name="_Toc206298270"/>
      <w:r w:rsidRPr="00880479">
        <w:rPr>
          <w:rFonts w:ascii="Arial" w:hAnsi="Arial" w:cs="Arial"/>
          <w:b/>
          <w:sz w:val="20"/>
          <w:szCs w:val="20"/>
        </w:rPr>
        <w:t>I Z J A V A</w:t>
      </w:r>
      <w:bookmarkEnd w:id="20"/>
    </w:p>
    <w:p w14:paraId="12E22CC0" w14:textId="77777777" w:rsidR="00ED654F" w:rsidRPr="00880479" w:rsidRDefault="00ED654F" w:rsidP="00ED654F">
      <w:pPr>
        <w:spacing w:before="120" w:line="23" w:lineRule="atLeast"/>
        <w:ind w:firstLine="284"/>
        <w:rPr>
          <w:rFonts w:ascii="Arial" w:hAnsi="Arial" w:cs="Arial"/>
          <w:sz w:val="20"/>
          <w:szCs w:val="20"/>
        </w:rPr>
      </w:pPr>
    </w:p>
    <w:p w14:paraId="09DB7335" w14:textId="77777777" w:rsidR="00ED654F" w:rsidRPr="00880479" w:rsidRDefault="00ED654F" w:rsidP="00ED654F">
      <w:pPr>
        <w:spacing w:before="120" w:line="23" w:lineRule="atLeast"/>
        <w:ind w:firstLine="284"/>
        <w:rPr>
          <w:rFonts w:ascii="Arial" w:hAnsi="Arial" w:cs="Arial"/>
          <w:sz w:val="20"/>
          <w:szCs w:val="20"/>
        </w:rPr>
      </w:pPr>
    </w:p>
    <w:p w14:paraId="42DF673C" w14:textId="77777777" w:rsidR="00ED654F" w:rsidRPr="00880479" w:rsidRDefault="00ED654F" w:rsidP="00ED654F">
      <w:pPr>
        <w:spacing w:before="120" w:line="23" w:lineRule="atLeast"/>
        <w:ind w:firstLine="284"/>
        <w:rPr>
          <w:rFonts w:ascii="Arial" w:hAnsi="Arial" w:cs="Arial"/>
          <w:sz w:val="20"/>
          <w:szCs w:val="20"/>
        </w:rPr>
      </w:pPr>
    </w:p>
    <w:p w14:paraId="0F883E5E" w14:textId="77777777"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Vpisati letni promet  podjetja v milijon EUR .</w:t>
      </w:r>
    </w:p>
    <w:p w14:paraId="78CD6041" w14:textId="77777777" w:rsidR="00ED654F" w:rsidRPr="00880479"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880479" w:rsidRPr="00880479"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7EEE92F1" w:rsidR="00867424" w:rsidRPr="00880479" w:rsidRDefault="00867424" w:rsidP="00D455AA">
            <w:pPr>
              <w:spacing w:before="120" w:line="23" w:lineRule="atLeast"/>
              <w:jc w:val="center"/>
              <w:rPr>
                <w:rFonts w:ascii="Arial" w:hAnsi="Arial" w:cs="Arial"/>
                <w:strike/>
                <w:sz w:val="20"/>
                <w:szCs w:val="20"/>
              </w:rPr>
            </w:pPr>
            <w:r w:rsidRPr="00880479">
              <w:rPr>
                <w:rFonts w:ascii="Arial" w:hAnsi="Arial" w:cs="Arial"/>
                <w:sz w:val="20"/>
                <w:szCs w:val="20"/>
              </w:rPr>
              <w:t>2020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2022</w:t>
            </w:r>
          </w:p>
        </w:tc>
      </w:tr>
      <w:tr w:rsidR="00880479" w:rsidRPr="00880479"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Skupaj</w:t>
            </w:r>
          </w:p>
          <w:p w14:paraId="6F8A52AE" w14:textId="77777777" w:rsidR="00867424" w:rsidRPr="00880479"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880479" w:rsidRDefault="00867424" w:rsidP="00D455AA">
            <w:pPr>
              <w:spacing w:before="120" w:line="23" w:lineRule="atLeast"/>
              <w:rPr>
                <w:rFonts w:ascii="Arial" w:hAnsi="Arial" w:cs="Arial"/>
                <w:sz w:val="20"/>
                <w:szCs w:val="20"/>
              </w:rPr>
            </w:pPr>
          </w:p>
        </w:tc>
      </w:tr>
    </w:tbl>
    <w:p w14:paraId="2AAB65D3" w14:textId="77777777" w:rsidR="00ED654F" w:rsidRPr="00880479" w:rsidRDefault="00ED654F" w:rsidP="00ED654F">
      <w:pPr>
        <w:spacing w:before="120" w:line="23" w:lineRule="atLeast"/>
        <w:ind w:firstLine="284"/>
        <w:rPr>
          <w:rFonts w:ascii="Arial" w:hAnsi="Arial" w:cs="Arial"/>
          <w:sz w:val="20"/>
          <w:szCs w:val="20"/>
        </w:rPr>
      </w:pPr>
    </w:p>
    <w:p w14:paraId="0C6E109E" w14:textId="77777777" w:rsidR="00ED654F" w:rsidRPr="00880479" w:rsidRDefault="00ED654F" w:rsidP="00ED654F">
      <w:pPr>
        <w:spacing w:before="120" w:line="23" w:lineRule="atLeast"/>
        <w:ind w:firstLine="284"/>
        <w:rPr>
          <w:rFonts w:ascii="Arial" w:hAnsi="Arial" w:cs="Arial"/>
          <w:sz w:val="20"/>
          <w:szCs w:val="20"/>
        </w:rPr>
      </w:pPr>
    </w:p>
    <w:p w14:paraId="75804361" w14:textId="06CC8FCB"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 xml:space="preserve">Povprečni letni promet v poslovnih letih </w:t>
      </w:r>
      <w:r w:rsidR="00880479" w:rsidRPr="00880479">
        <w:rPr>
          <w:rFonts w:ascii="Arial" w:hAnsi="Arial" w:cs="Arial"/>
          <w:sz w:val="20"/>
          <w:szCs w:val="20"/>
        </w:rPr>
        <w:t>od 2020 do 2022</w:t>
      </w:r>
      <w:r w:rsidRPr="00880479">
        <w:rPr>
          <w:rFonts w:ascii="Arial" w:hAnsi="Arial" w:cs="Arial"/>
          <w:sz w:val="20"/>
          <w:szCs w:val="20"/>
        </w:rPr>
        <w:t xml:space="preserve"> znaša _______________ EUR.</w:t>
      </w:r>
    </w:p>
    <w:p w14:paraId="54A5D31A" w14:textId="77777777" w:rsidR="00ED654F" w:rsidRPr="00880479" w:rsidRDefault="00ED654F" w:rsidP="00ED654F">
      <w:pPr>
        <w:spacing w:before="120" w:line="23" w:lineRule="atLeast"/>
        <w:ind w:firstLine="284"/>
        <w:rPr>
          <w:rFonts w:ascii="Arial" w:hAnsi="Arial" w:cs="Arial"/>
          <w:sz w:val="20"/>
          <w:szCs w:val="20"/>
        </w:rPr>
      </w:pPr>
    </w:p>
    <w:p w14:paraId="78A077D0" w14:textId="77777777" w:rsidR="00ED654F" w:rsidRPr="00880479" w:rsidRDefault="00ED654F" w:rsidP="00ED654F">
      <w:pPr>
        <w:spacing w:before="120" w:line="23" w:lineRule="atLeast"/>
        <w:ind w:firstLine="284"/>
        <w:rPr>
          <w:rFonts w:ascii="Arial" w:hAnsi="Arial" w:cs="Arial"/>
          <w:sz w:val="20"/>
          <w:szCs w:val="20"/>
        </w:rPr>
      </w:pPr>
    </w:p>
    <w:p w14:paraId="3F2171EE" w14:textId="77777777" w:rsidR="00ED654F" w:rsidRPr="00880479"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880479" w:rsidRPr="00880479" w14:paraId="6E648D39" w14:textId="77777777" w:rsidTr="00D455AA">
        <w:tc>
          <w:tcPr>
            <w:tcW w:w="3108" w:type="dxa"/>
          </w:tcPr>
          <w:p w14:paraId="011C8B9C"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Datum:</w:t>
            </w:r>
          </w:p>
          <w:p w14:paraId="3F249279" w14:textId="77777777" w:rsidR="00ED654F" w:rsidRPr="00880479" w:rsidRDefault="00ED654F" w:rsidP="00ED654F">
            <w:pPr>
              <w:jc w:val="both"/>
              <w:rPr>
                <w:rFonts w:ascii="Arial" w:hAnsi="Arial" w:cs="Arial"/>
                <w:sz w:val="20"/>
                <w:szCs w:val="20"/>
              </w:rPr>
            </w:pPr>
          </w:p>
        </w:tc>
        <w:tc>
          <w:tcPr>
            <w:tcW w:w="3109" w:type="dxa"/>
          </w:tcPr>
          <w:p w14:paraId="79140BA3"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Žig</w:t>
            </w:r>
          </w:p>
          <w:p w14:paraId="110F7629" w14:textId="77777777" w:rsidR="00ED654F" w:rsidRPr="00880479" w:rsidRDefault="00ED654F" w:rsidP="00ED654F">
            <w:pPr>
              <w:jc w:val="both"/>
              <w:rPr>
                <w:rFonts w:ascii="Arial" w:hAnsi="Arial" w:cs="Arial"/>
                <w:sz w:val="20"/>
                <w:szCs w:val="20"/>
              </w:rPr>
            </w:pPr>
          </w:p>
        </w:tc>
        <w:tc>
          <w:tcPr>
            <w:tcW w:w="3109" w:type="dxa"/>
          </w:tcPr>
          <w:p w14:paraId="1934C5CF"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(ime in priimek)</w:t>
            </w:r>
          </w:p>
          <w:p w14:paraId="1895518C" w14:textId="77777777" w:rsidR="00ED654F" w:rsidRPr="00880479" w:rsidRDefault="00ED654F" w:rsidP="00ED654F">
            <w:pPr>
              <w:jc w:val="both"/>
              <w:rPr>
                <w:rFonts w:ascii="Arial" w:hAnsi="Arial" w:cs="Arial"/>
                <w:sz w:val="20"/>
                <w:szCs w:val="20"/>
              </w:rPr>
            </w:pPr>
          </w:p>
          <w:p w14:paraId="336615F1" w14:textId="77777777" w:rsidR="00ED654F" w:rsidRPr="00880479" w:rsidRDefault="00ED654F" w:rsidP="00ED654F">
            <w:pPr>
              <w:jc w:val="both"/>
              <w:rPr>
                <w:rFonts w:ascii="Arial" w:hAnsi="Arial" w:cs="Arial"/>
                <w:sz w:val="20"/>
                <w:szCs w:val="20"/>
              </w:rPr>
            </w:pPr>
          </w:p>
        </w:tc>
      </w:tr>
      <w:tr w:rsidR="00ED654F" w:rsidRPr="00880479" w14:paraId="6AEE043F" w14:textId="77777777" w:rsidTr="00D455AA">
        <w:tc>
          <w:tcPr>
            <w:tcW w:w="3108" w:type="dxa"/>
          </w:tcPr>
          <w:p w14:paraId="228AB946" w14:textId="77777777" w:rsidR="00ED654F" w:rsidRPr="00880479" w:rsidRDefault="00ED654F" w:rsidP="00ED654F">
            <w:pPr>
              <w:jc w:val="both"/>
              <w:rPr>
                <w:rFonts w:ascii="Arial" w:hAnsi="Arial" w:cs="Arial"/>
                <w:sz w:val="20"/>
                <w:szCs w:val="20"/>
              </w:rPr>
            </w:pPr>
          </w:p>
        </w:tc>
        <w:tc>
          <w:tcPr>
            <w:tcW w:w="3109" w:type="dxa"/>
          </w:tcPr>
          <w:p w14:paraId="3EF265C2" w14:textId="77777777" w:rsidR="00ED654F" w:rsidRPr="00880479" w:rsidRDefault="00ED654F" w:rsidP="00ED654F">
            <w:pPr>
              <w:jc w:val="both"/>
              <w:rPr>
                <w:rFonts w:ascii="Arial" w:hAnsi="Arial" w:cs="Arial"/>
                <w:sz w:val="20"/>
                <w:szCs w:val="20"/>
              </w:rPr>
            </w:pPr>
          </w:p>
        </w:tc>
        <w:tc>
          <w:tcPr>
            <w:tcW w:w="3109" w:type="dxa"/>
          </w:tcPr>
          <w:p w14:paraId="74368735" w14:textId="77777777" w:rsidR="00ED654F" w:rsidRPr="00880479" w:rsidRDefault="00ED654F" w:rsidP="00ED654F">
            <w:pPr>
              <w:spacing w:before="120"/>
              <w:rPr>
                <w:rFonts w:ascii="Arial" w:hAnsi="Arial" w:cs="Arial"/>
                <w:sz w:val="20"/>
                <w:szCs w:val="20"/>
              </w:rPr>
            </w:pPr>
            <w:r w:rsidRPr="00880479">
              <w:rPr>
                <w:rFonts w:ascii="Arial" w:hAnsi="Arial" w:cs="Arial"/>
                <w:sz w:val="20"/>
                <w:szCs w:val="20"/>
              </w:rPr>
              <w:t>Podpis:</w:t>
            </w:r>
          </w:p>
        </w:tc>
      </w:tr>
    </w:tbl>
    <w:p w14:paraId="4825D8CD" w14:textId="77777777" w:rsidR="00ED654F" w:rsidRPr="00880479" w:rsidRDefault="00ED654F" w:rsidP="00ED654F">
      <w:pPr>
        <w:spacing w:before="120" w:line="23" w:lineRule="atLeast"/>
        <w:ind w:firstLine="284"/>
        <w:rPr>
          <w:rFonts w:ascii="Arial" w:hAnsi="Arial" w:cs="Arial"/>
          <w:sz w:val="20"/>
          <w:szCs w:val="20"/>
        </w:rPr>
      </w:pPr>
    </w:p>
    <w:p w14:paraId="6EFB0A4F" w14:textId="77777777" w:rsidR="00ED654F" w:rsidRPr="00880479" w:rsidRDefault="00ED654F" w:rsidP="00ED654F">
      <w:pPr>
        <w:spacing w:before="120" w:line="23" w:lineRule="atLeast"/>
        <w:rPr>
          <w:rFonts w:ascii="Arial" w:hAnsi="Arial" w:cs="Arial"/>
          <w:sz w:val="20"/>
          <w:szCs w:val="20"/>
        </w:rPr>
      </w:pPr>
    </w:p>
    <w:p w14:paraId="2FC770BC" w14:textId="77777777" w:rsidR="00ED654F" w:rsidRPr="00880479" w:rsidRDefault="00ED654F" w:rsidP="00ED654F">
      <w:pPr>
        <w:spacing w:before="120"/>
        <w:jc w:val="both"/>
        <w:rPr>
          <w:rFonts w:ascii="Arial" w:hAnsi="Arial" w:cs="Arial"/>
          <w:sz w:val="20"/>
          <w:szCs w:val="20"/>
        </w:rPr>
      </w:pPr>
      <w:r w:rsidRPr="00880479">
        <w:rPr>
          <w:rFonts w:ascii="Arial" w:hAnsi="Arial" w:cs="Arial"/>
          <w:sz w:val="20"/>
          <w:szCs w:val="20"/>
        </w:rPr>
        <w:t>Obrazec morajo izpolniti in podpisati ponudnik, vsi partnerji v skupnem nastopu in vsi podizvajalci.</w:t>
      </w:r>
    </w:p>
    <w:p w14:paraId="136B4FA5" w14:textId="77777777" w:rsidR="00ED654F" w:rsidRPr="00880479" w:rsidRDefault="00ED654F" w:rsidP="00832598">
      <w:pPr>
        <w:autoSpaceDE w:val="0"/>
        <w:autoSpaceDN w:val="0"/>
        <w:adjustRightInd w:val="0"/>
        <w:rPr>
          <w:rFonts w:ascii="Arial" w:hAnsi="Arial" w:cs="Arial"/>
          <w:b/>
          <w:sz w:val="20"/>
          <w:szCs w:val="20"/>
        </w:rPr>
      </w:pPr>
    </w:p>
    <w:p w14:paraId="11DD8A3F" w14:textId="77777777" w:rsidR="00ED654F" w:rsidRPr="00880479" w:rsidRDefault="00ED654F" w:rsidP="00832598">
      <w:pPr>
        <w:autoSpaceDE w:val="0"/>
        <w:autoSpaceDN w:val="0"/>
        <w:adjustRightInd w:val="0"/>
        <w:rPr>
          <w:rFonts w:ascii="Arial" w:hAnsi="Arial" w:cs="Arial"/>
          <w:b/>
          <w:sz w:val="20"/>
          <w:szCs w:val="20"/>
        </w:rPr>
      </w:pPr>
    </w:p>
    <w:p w14:paraId="7B0D5352" w14:textId="77777777" w:rsidR="00ED654F" w:rsidRPr="00880479" w:rsidRDefault="00ED654F" w:rsidP="00832598">
      <w:pPr>
        <w:autoSpaceDE w:val="0"/>
        <w:autoSpaceDN w:val="0"/>
        <w:adjustRightInd w:val="0"/>
        <w:rPr>
          <w:rFonts w:ascii="Arial" w:hAnsi="Arial" w:cs="Arial"/>
          <w:b/>
          <w:sz w:val="20"/>
          <w:szCs w:val="20"/>
        </w:rPr>
      </w:pPr>
    </w:p>
    <w:p w14:paraId="49427915" w14:textId="77777777" w:rsidR="00ED654F" w:rsidRPr="00880479" w:rsidRDefault="00ED654F" w:rsidP="00832598">
      <w:pPr>
        <w:autoSpaceDE w:val="0"/>
        <w:autoSpaceDN w:val="0"/>
        <w:adjustRightInd w:val="0"/>
        <w:rPr>
          <w:rFonts w:ascii="Arial" w:hAnsi="Arial" w:cs="Arial"/>
          <w:b/>
          <w:sz w:val="20"/>
          <w:szCs w:val="20"/>
        </w:rPr>
      </w:pPr>
    </w:p>
    <w:p w14:paraId="162C040E" w14:textId="77777777" w:rsidR="00ED654F" w:rsidRPr="00880479" w:rsidRDefault="00ED654F" w:rsidP="00832598">
      <w:pPr>
        <w:autoSpaceDE w:val="0"/>
        <w:autoSpaceDN w:val="0"/>
        <w:adjustRightInd w:val="0"/>
        <w:rPr>
          <w:rFonts w:ascii="Arial" w:hAnsi="Arial" w:cs="Arial"/>
          <w:b/>
          <w:sz w:val="20"/>
          <w:szCs w:val="20"/>
        </w:rPr>
      </w:pPr>
    </w:p>
    <w:p w14:paraId="6AA582FA" w14:textId="77777777" w:rsidR="00283CC0" w:rsidRPr="00880479" w:rsidRDefault="00283CC0" w:rsidP="00832598">
      <w:pPr>
        <w:autoSpaceDE w:val="0"/>
        <w:autoSpaceDN w:val="0"/>
        <w:adjustRightInd w:val="0"/>
        <w:rPr>
          <w:rFonts w:ascii="Arial" w:hAnsi="Arial" w:cs="Arial"/>
          <w:b/>
          <w:sz w:val="20"/>
          <w:szCs w:val="20"/>
        </w:rPr>
      </w:pPr>
    </w:p>
    <w:p w14:paraId="27DE525F" w14:textId="5F0C08AD" w:rsidR="003E2E91" w:rsidRPr="00880479" w:rsidRDefault="007124B4" w:rsidP="00F32528">
      <w:pPr>
        <w:pStyle w:val="Naslov2"/>
        <w:rPr>
          <w:i w:val="0"/>
          <w:sz w:val="20"/>
          <w:szCs w:val="20"/>
        </w:rPr>
      </w:pPr>
      <w:bookmarkStart w:id="21" w:name="_Toc532533798"/>
      <w:bookmarkStart w:id="22" w:name="_Toc57805098"/>
      <w:bookmarkStart w:id="23" w:name="_Toc127426864"/>
      <w:r w:rsidRPr="00880479">
        <w:rPr>
          <w:i w:val="0"/>
          <w:sz w:val="20"/>
          <w:szCs w:val="20"/>
        </w:rPr>
        <w:lastRenderedPageBreak/>
        <w:t>O</w:t>
      </w:r>
      <w:r w:rsidR="00A959CE" w:rsidRPr="00880479">
        <w:rPr>
          <w:i w:val="0"/>
          <w:sz w:val="20"/>
          <w:szCs w:val="20"/>
        </w:rPr>
        <w:t>brazec</w:t>
      </w:r>
      <w:r w:rsidR="006D4C1C" w:rsidRPr="00880479">
        <w:rPr>
          <w:i w:val="0"/>
          <w:sz w:val="20"/>
          <w:szCs w:val="20"/>
        </w:rPr>
        <w:t xml:space="preserve"> </w:t>
      </w:r>
      <w:bookmarkEnd w:id="21"/>
      <w:bookmarkEnd w:id="22"/>
      <w:r w:rsidR="00ED654F" w:rsidRPr="00880479">
        <w:rPr>
          <w:i w:val="0"/>
          <w:sz w:val="20"/>
          <w:szCs w:val="20"/>
        </w:rPr>
        <w:t>5</w:t>
      </w:r>
      <w:bookmarkEnd w:id="23"/>
    </w:p>
    <w:p w14:paraId="170ADB69" w14:textId="77777777" w:rsidR="003E2E91" w:rsidRPr="00880479" w:rsidRDefault="003E2E91" w:rsidP="007124B4">
      <w:pPr>
        <w:autoSpaceDE w:val="0"/>
        <w:autoSpaceDN w:val="0"/>
        <w:adjustRightInd w:val="0"/>
        <w:rPr>
          <w:rFonts w:ascii="Arial" w:hAnsi="Arial" w:cs="Arial"/>
          <w:b/>
          <w:sz w:val="20"/>
          <w:szCs w:val="20"/>
        </w:rPr>
      </w:pPr>
    </w:p>
    <w:p w14:paraId="168FF6E8" w14:textId="0EC5F427" w:rsidR="007124B4" w:rsidRPr="00880479" w:rsidRDefault="007124B4" w:rsidP="003E2E91">
      <w:pPr>
        <w:autoSpaceDE w:val="0"/>
        <w:autoSpaceDN w:val="0"/>
        <w:adjustRightInd w:val="0"/>
        <w:jc w:val="center"/>
        <w:rPr>
          <w:rFonts w:ascii="Arial" w:hAnsi="Arial" w:cs="Arial"/>
          <w:b/>
          <w:sz w:val="20"/>
          <w:szCs w:val="20"/>
        </w:rPr>
      </w:pPr>
      <w:bookmarkStart w:id="24" w:name="_Hlk52281782"/>
      <w:r w:rsidRPr="00880479">
        <w:rPr>
          <w:rFonts w:ascii="Arial" w:hAnsi="Arial" w:cs="Arial"/>
          <w:b/>
          <w:sz w:val="20"/>
          <w:szCs w:val="20"/>
        </w:rPr>
        <w:t xml:space="preserve">VZOREC </w:t>
      </w:r>
      <w:r w:rsidR="00B65CB5" w:rsidRPr="00880479">
        <w:rPr>
          <w:rFonts w:ascii="Arial" w:hAnsi="Arial" w:cs="Arial"/>
          <w:b/>
          <w:sz w:val="20"/>
          <w:szCs w:val="20"/>
        </w:rPr>
        <w:t>POGODBE</w:t>
      </w:r>
      <w:r w:rsidR="008C30C4" w:rsidRPr="00880479">
        <w:rPr>
          <w:rFonts w:ascii="Arial" w:hAnsi="Arial" w:cs="Arial"/>
          <w:b/>
          <w:sz w:val="20"/>
          <w:szCs w:val="20"/>
        </w:rPr>
        <w:t xml:space="preserve"> </w:t>
      </w:r>
    </w:p>
    <w:bookmarkEnd w:id="24"/>
    <w:p w14:paraId="2BFFD8C1" w14:textId="77777777" w:rsidR="00AB1DEE" w:rsidRPr="00880479" w:rsidRDefault="00AB1DEE" w:rsidP="00C70D64">
      <w:pPr>
        <w:autoSpaceDE w:val="0"/>
        <w:autoSpaceDN w:val="0"/>
        <w:adjustRightInd w:val="0"/>
        <w:jc w:val="both"/>
        <w:rPr>
          <w:rFonts w:ascii="Arial" w:hAnsi="Arial" w:cs="Arial"/>
          <w:b/>
          <w:sz w:val="20"/>
          <w:szCs w:val="20"/>
        </w:rPr>
      </w:pPr>
    </w:p>
    <w:p w14:paraId="0E8AC0A6"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880479" w:rsidRDefault="00FF5597" w:rsidP="00FF5597">
      <w:pPr>
        <w:rPr>
          <w:rFonts w:ascii="Arial" w:hAnsi="Arial" w:cs="Arial"/>
          <w:sz w:val="20"/>
          <w:szCs w:val="20"/>
        </w:rPr>
      </w:pPr>
      <w:r w:rsidRPr="00880479">
        <w:rPr>
          <w:rFonts w:ascii="Arial" w:hAnsi="Arial" w:cs="Arial"/>
          <w:sz w:val="20"/>
          <w:szCs w:val="20"/>
        </w:rPr>
        <w:t xml:space="preserve">in </w:t>
      </w:r>
    </w:p>
    <w:p w14:paraId="4003997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w:t>
      </w:r>
    </w:p>
    <w:p w14:paraId="652449A4"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Registrirano pri ……………………………., Osnovni kapital:……………………………….., Registrski vložek………………………….., Identifikacijska številka za DDV: ……………………., ki ga zastopa ………………………….</w:t>
      </w:r>
    </w:p>
    <w:p w14:paraId="62E0329A" w14:textId="05BD940F"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(v nadaljnjem besedilu: IZVAJALEC) </w:t>
      </w:r>
    </w:p>
    <w:p w14:paraId="4E0227BE" w14:textId="77777777" w:rsidR="00FF5597" w:rsidRPr="00880479" w:rsidRDefault="00FF5597" w:rsidP="00FF5597">
      <w:pPr>
        <w:rPr>
          <w:rFonts w:ascii="Arial" w:hAnsi="Arial" w:cs="Arial"/>
          <w:sz w:val="20"/>
          <w:szCs w:val="20"/>
        </w:rPr>
      </w:pPr>
    </w:p>
    <w:p w14:paraId="43BB9025" w14:textId="77777777" w:rsidR="00FF5597" w:rsidRPr="00880479" w:rsidRDefault="00FF5597" w:rsidP="00FF5597">
      <w:pPr>
        <w:rPr>
          <w:rFonts w:ascii="Arial" w:hAnsi="Arial" w:cs="Arial"/>
          <w:sz w:val="20"/>
          <w:szCs w:val="20"/>
        </w:rPr>
      </w:pPr>
      <w:r w:rsidRPr="00880479">
        <w:rPr>
          <w:rFonts w:ascii="Arial" w:hAnsi="Arial" w:cs="Arial"/>
          <w:sz w:val="20"/>
          <w:szCs w:val="20"/>
        </w:rPr>
        <w:t>sklenejo naslednjo</w:t>
      </w:r>
    </w:p>
    <w:p w14:paraId="0D95B968" w14:textId="77777777" w:rsidR="00FF5597" w:rsidRPr="00880479" w:rsidRDefault="00FF5597" w:rsidP="00FF5597">
      <w:pPr>
        <w:rPr>
          <w:rFonts w:ascii="Arial" w:hAnsi="Arial" w:cs="Arial"/>
          <w:sz w:val="20"/>
          <w:szCs w:val="20"/>
        </w:rPr>
      </w:pPr>
    </w:p>
    <w:p w14:paraId="43F675B7" w14:textId="20215FDD" w:rsidR="00FF5597" w:rsidRPr="00880479" w:rsidRDefault="00FF5597" w:rsidP="00FF5597">
      <w:pPr>
        <w:spacing w:before="120"/>
        <w:jc w:val="center"/>
        <w:rPr>
          <w:rFonts w:ascii="Arial" w:hAnsi="Arial" w:cs="Arial"/>
          <w:b/>
          <w:sz w:val="20"/>
          <w:szCs w:val="20"/>
        </w:rPr>
      </w:pPr>
      <w:bookmarkStart w:id="25" w:name="_Toc381959638"/>
      <w:bookmarkStart w:id="26" w:name="_Toc386189390"/>
      <w:bookmarkStart w:id="27" w:name="_Toc445199913"/>
      <w:r w:rsidRPr="00880479">
        <w:rPr>
          <w:rFonts w:ascii="Arial" w:hAnsi="Arial" w:cs="Arial"/>
          <w:b/>
          <w:sz w:val="20"/>
          <w:szCs w:val="20"/>
        </w:rPr>
        <w:t>POGODBO NAB št.: __/2023/</w:t>
      </w:r>
      <w:bookmarkEnd w:id="25"/>
      <w:bookmarkEnd w:id="26"/>
      <w:r w:rsidRPr="00880479">
        <w:rPr>
          <w:rFonts w:ascii="Arial" w:hAnsi="Arial" w:cs="Arial"/>
          <w:b/>
          <w:sz w:val="20"/>
          <w:szCs w:val="20"/>
        </w:rPr>
        <w:t>0</w:t>
      </w:r>
      <w:bookmarkEnd w:id="27"/>
      <w:r w:rsidRPr="00880479">
        <w:rPr>
          <w:rFonts w:ascii="Arial" w:hAnsi="Arial" w:cs="Arial"/>
          <w:b/>
          <w:sz w:val="20"/>
          <w:szCs w:val="20"/>
        </w:rPr>
        <w:t>2</w:t>
      </w:r>
    </w:p>
    <w:p w14:paraId="610ECA64" w14:textId="77777777" w:rsidR="00FF5597" w:rsidRPr="00880479" w:rsidRDefault="00FF5597" w:rsidP="00FF5597">
      <w:pPr>
        <w:jc w:val="both"/>
        <w:rPr>
          <w:rFonts w:ascii="Arial" w:hAnsi="Arial" w:cs="Arial"/>
          <w:sz w:val="20"/>
          <w:szCs w:val="20"/>
        </w:rPr>
      </w:pPr>
    </w:p>
    <w:p w14:paraId="0F774129" w14:textId="417B8A5A" w:rsidR="00FF5597" w:rsidRPr="00880479" w:rsidRDefault="00FF5597" w:rsidP="00FF5597">
      <w:pPr>
        <w:jc w:val="both"/>
        <w:rPr>
          <w:rFonts w:ascii="Arial" w:hAnsi="Arial" w:cs="Arial"/>
          <w:sz w:val="20"/>
          <w:szCs w:val="20"/>
        </w:rPr>
      </w:pPr>
      <w:r w:rsidRPr="00880479">
        <w:rPr>
          <w:rFonts w:ascii="Arial" w:hAnsi="Arial" w:cs="Arial"/>
          <w:sz w:val="20"/>
          <w:szCs w:val="20"/>
        </w:rPr>
        <w:t>Izvajalec je bil izbran kot najugodnejši ponudnik na podlagi izvedenega javnega naročila v skladu s 40. členom ZJN-3 »</w:t>
      </w:r>
      <w:r w:rsidRPr="00880479">
        <w:rPr>
          <w:rFonts w:ascii="Arial" w:hAnsi="Arial" w:cs="Arial"/>
          <w:b/>
          <w:sz w:val="20"/>
          <w:szCs w:val="20"/>
        </w:rPr>
        <w:t>Popravilo rezervnih delov EMG 312 in potniških vagonov</w:t>
      </w:r>
      <w:r w:rsidRPr="00880479">
        <w:rPr>
          <w:rFonts w:ascii="Arial" w:hAnsi="Arial" w:cs="Arial"/>
          <w:sz w:val="20"/>
          <w:szCs w:val="20"/>
        </w:rPr>
        <w:t>«, objavljenega na Portalu javnih naročil, št. objave …………………………………………….. z dne………………………………………….</w:t>
      </w:r>
    </w:p>
    <w:p w14:paraId="6D0B8BC5" w14:textId="77777777" w:rsidR="00FF5597" w:rsidRPr="00880479" w:rsidRDefault="00FF5597" w:rsidP="00FF5597">
      <w:pPr>
        <w:tabs>
          <w:tab w:val="left" w:pos="6345"/>
        </w:tabs>
        <w:rPr>
          <w:rFonts w:ascii="Arial" w:hAnsi="Arial" w:cs="Arial"/>
          <w:sz w:val="20"/>
          <w:szCs w:val="20"/>
        </w:rPr>
      </w:pPr>
    </w:p>
    <w:p w14:paraId="6EFE0883" w14:textId="77777777" w:rsidR="00FF5597" w:rsidRPr="00880479" w:rsidRDefault="00FF5597" w:rsidP="00FF5597">
      <w:pPr>
        <w:tabs>
          <w:tab w:val="left" w:pos="6345"/>
        </w:tabs>
        <w:spacing w:before="120"/>
        <w:rPr>
          <w:rFonts w:ascii="Arial" w:hAnsi="Arial" w:cs="Arial"/>
          <w:b/>
          <w:sz w:val="20"/>
          <w:szCs w:val="20"/>
        </w:rPr>
      </w:pPr>
      <w:r w:rsidRPr="00880479">
        <w:rPr>
          <w:rFonts w:ascii="Arial" w:hAnsi="Arial" w:cs="Arial"/>
          <w:b/>
          <w:sz w:val="20"/>
          <w:szCs w:val="20"/>
        </w:rPr>
        <w:t>I. PREDMET POGODBE</w:t>
      </w:r>
    </w:p>
    <w:p w14:paraId="229984D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 člen</w:t>
      </w:r>
    </w:p>
    <w:p w14:paraId="768A4B06" w14:textId="6D8540B7" w:rsidR="00FF5597" w:rsidRPr="00880479" w:rsidRDefault="00FF5597" w:rsidP="00FF5597">
      <w:pPr>
        <w:jc w:val="both"/>
        <w:rPr>
          <w:rFonts w:ascii="Arial" w:hAnsi="Arial" w:cs="Arial"/>
          <w:sz w:val="20"/>
          <w:szCs w:val="20"/>
        </w:rPr>
      </w:pPr>
      <w:r w:rsidRPr="00880479">
        <w:rPr>
          <w:rFonts w:ascii="Arial" w:hAnsi="Arial" w:cs="Arial"/>
          <w:sz w:val="20"/>
          <w:szCs w:val="20"/>
        </w:rPr>
        <w:t>S to pogodbo se pogodbeni stranki dogovorita o popravilu rezervnih delov EMG 312 in potniških vagonov na podlagi ponudbe št…………………………z dne…………………..., ki je sestavni del pogodbe, s katero je skladna tudi kakovost, količina in pogodbena cena (Priloga 1).</w:t>
      </w:r>
    </w:p>
    <w:p w14:paraId="326D2F59" w14:textId="77777777" w:rsidR="00FF5597" w:rsidRPr="00880479" w:rsidRDefault="00FF5597" w:rsidP="00FF5597">
      <w:pPr>
        <w:jc w:val="both"/>
        <w:rPr>
          <w:rFonts w:ascii="Arial" w:hAnsi="Arial" w:cs="Arial"/>
          <w:sz w:val="20"/>
          <w:szCs w:val="20"/>
        </w:rPr>
      </w:pPr>
    </w:p>
    <w:p w14:paraId="21BE4113" w14:textId="77777777" w:rsidR="00FF5597" w:rsidRPr="00880479" w:rsidRDefault="00FF5597" w:rsidP="00FF5597">
      <w:pPr>
        <w:jc w:val="both"/>
        <w:rPr>
          <w:rFonts w:ascii="Arial" w:hAnsi="Arial" w:cs="Arial"/>
          <w:sz w:val="20"/>
          <w:szCs w:val="20"/>
        </w:rPr>
      </w:pPr>
    </w:p>
    <w:p w14:paraId="1AD34448" w14:textId="77777777" w:rsidR="00FF5597" w:rsidRPr="00880479" w:rsidRDefault="00FF5597" w:rsidP="00FF5597">
      <w:pPr>
        <w:pageBreakBefore/>
        <w:rPr>
          <w:rFonts w:ascii="Arial" w:hAnsi="Arial" w:cs="Arial"/>
          <w:sz w:val="20"/>
          <w:szCs w:val="20"/>
        </w:rPr>
        <w:sectPr w:rsidR="00FF5597" w:rsidRPr="00880479"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880479" w:rsidRDefault="00FF5597" w:rsidP="00FF5597">
      <w:pPr>
        <w:jc w:val="both"/>
        <w:rPr>
          <w:rFonts w:ascii="Arial" w:hAnsi="Arial" w:cs="Arial"/>
          <w:sz w:val="20"/>
          <w:szCs w:val="20"/>
        </w:rPr>
      </w:pPr>
    </w:p>
    <w:p w14:paraId="3C8D235C" w14:textId="75138F33" w:rsidR="00FF5597" w:rsidRPr="00880479" w:rsidRDefault="00FF5597" w:rsidP="00FF5597">
      <w:pPr>
        <w:jc w:val="both"/>
        <w:rPr>
          <w:rFonts w:ascii="Arial" w:hAnsi="Arial" w:cs="Arial"/>
          <w:sz w:val="20"/>
          <w:szCs w:val="20"/>
        </w:rPr>
      </w:pPr>
      <w:r w:rsidRPr="00880479">
        <w:rPr>
          <w:rFonts w:ascii="Arial" w:hAnsi="Arial" w:cs="Arial"/>
          <w:sz w:val="20"/>
          <w:szCs w:val="20"/>
        </w:rPr>
        <w:t>II</w:t>
      </w:r>
      <w:r w:rsidRPr="00880479">
        <w:rPr>
          <w:rFonts w:ascii="Arial" w:hAnsi="Arial" w:cs="Arial"/>
          <w:b/>
          <w:sz w:val="20"/>
          <w:szCs w:val="20"/>
        </w:rPr>
        <w:t>. CENA IN ROK DOBAVE</w:t>
      </w:r>
    </w:p>
    <w:p w14:paraId="0D92533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 člen</w:t>
      </w:r>
    </w:p>
    <w:p w14:paraId="418F5A2B" w14:textId="77777777" w:rsidR="00FF5597" w:rsidRPr="00880479" w:rsidRDefault="00FF5597" w:rsidP="00FF5597">
      <w:pPr>
        <w:jc w:val="both"/>
        <w:rPr>
          <w:rFonts w:ascii="Arial" w:hAnsi="Arial" w:cs="Arial"/>
          <w:sz w:val="20"/>
          <w:szCs w:val="20"/>
        </w:rPr>
      </w:pPr>
    </w:p>
    <w:p w14:paraId="338300C2" w14:textId="71AFE969" w:rsidR="00FF5597" w:rsidRPr="00880479" w:rsidRDefault="00FF5597" w:rsidP="00FF5597">
      <w:pPr>
        <w:jc w:val="both"/>
        <w:rPr>
          <w:rFonts w:ascii="Arial" w:hAnsi="Arial" w:cs="Arial"/>
          <w:sz w:val="20"/>
          <w:szCs w:val="20"/>
        </w:rPr>
      </w:pPr>
      <w:r w:rsidRPr="00880479">
        <w:rPr>
          <w:rFonts w:ascii="Arial" w:hAnsi="Arial" w:cs="Arial"/>
          <w:sz w:val="20"/>
          <w:szCs w:val="20"/>
        </w:rPr>
        <w:t>Pogodbena cena je določena na podlagi prejete ponudbe št…………………….  z dne………………………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880479" w:rsidRPr="00880479" w14:paraId="4DD4EE77" w14:textId="77777777" w:rsidTr="00FF5597">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43C0E3D9" w14:textId="77777777" w:rsidR="00FF5597" w:rsidRPr="00880479" w:rsidRDefault="00FF5597" w:rsidP="00FF5597">
            <w:pPr>
              <w:spacing w:before="120"/>
              <w:jc w:val="center"/>
              <w:rPr>
                <w:rFonts w:ascii="Arial" w:hAnsi="Arial" w:cs="Arial"/>
                <w:sz w:val="20"/>
                <w:szCs w:val="20"/>
              </w:rPr>
            </w:pPr>
            <w:proofErr w:type="spellStart"/>
            <w:r w:rsidRPr="00880479">
              <w:rPr>
                <w:rFonts w:ascii="Arial" w:hAnsi="Arial" w:cs="Arial"/>
                <w:sz w:val="20"/>
                <w:szCs w:val="20"/>
              </w:rPr>
              <w:t>Zap</w:t>
            </w:r>
            <w:proofErr w:type="spellEnd"/>
            <w:r w:rsidRPr="00880479">
              <w:rPr>
                <w:rFonts w:ascii="Arial" w:hAnsi="Arial" w:cs="Arial"/>
                <w:sz w:val="20"/>
                <w:szCs w:val="20"/>
              </w:rPr>
              <w:t>.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59F1D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F2027D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7FA4BA4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6D8AC32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*Okvirna 1 letna 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7F6CA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079DDA8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Skupna vrednost v EUR brez DDV</w:t>
            </w:r>
          </w:p>
        </w:tc>
      </w:tr>
      <w:tr w:rsidR="00880479" w:rsidRPr="00880479" w14:paraId="42067BEB"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CCD3660"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w:t>
            </w:r>
          </w:p>
        </w:tc>
        <w:tc>
          <w:tcPr>
            <w:tcW w:w="1343" w:type="dxa"/>
            <w:tcBorders>
              <w:top w:val="nil"/>
              <w:left w:val="nil"/>
              <w:bottom w:val="single" w:sz="4" w:space="0" w:color="auto"/>
              <w:right w:val="single" w:sz="4" w:space="0" w:color="auto"/>
            </w:tcBorders>
            <w:shd w:val="clear" w:color="auto" w:fill="auto"/>
            <w:noWrap/>
          </w:tcPr>
          <w:p w14:paraId="67ABF7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4B3C7ED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HUR-40-A3-02</w:t>
            </w:r>
          </w:p>
        </w:tc>
        <w:tc>
          <w:tcPr>
            <w:tcW w:w="2126" w:type="dxa"/>
            <w:tcBorders>
              <w:top w:val="nil"/>
              <w:left w:val="nil"/>
              <w:bottom w:val="single" w:sz="4" w:space="0" w:color="auto"/>
              <w:right w:val="single" w:sz="4" w:space="0" w:color="auto"/>
            </w:tcBorders>
            <w:shd w:val="clear" w:color="auto" w:fill="auto"/>
            <w:noWrap/>
          </w:tcPr>
          <w:p w14:paraId="6ADA43A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A2V00156014718</w:t>
            </w:r>
          </w:p>
        </w:tc>
        <w:tc>
          <w:tcPr>
            <w:tcW w:w="1134" w:type="dxa"/>
            <w:tcBorders>
              <w:top w:val="nil"/>
              <w:left w:val="nil"/>
              <w:bottom w:val="single" w:sz="4" w:space="0" w:color="auto"/>
              <w:right w:val="single" w:sz="4" w:space="0" w:color="auto"/>
            </w:tcBorders>
            <w:shd w:val="clear" w:color="auto" w:fill="auto"/>
            <w:noWrap/>
          </w:tcPr>
          <w:p w14:paraId="5262908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A4F2E56" w14:textId="543C68B6"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AB161EC" w14:textId="1581B761" w:rsidR="00FF5597" w:rsidRPr="00880479" w:rsidRDefault="00FF5597" w:rsidP="00FF5597">
            <w:pPr>
              <w:spacing w:before="120"/>
              <w:jc w:val="right"/>
              <w:rPr>
                <w:rFonts w:ascii="Arial" w:hAnsi="Arial" w:cs="Arial"/>
                <w:sz w:val="20"/>
                <w:szCs w:val="20"/>
              </w:rPr>
            </w:pPr>
          </w:p>
        </w:tc>
      </w:tr>
      <w:tr w:rsidR="00880479" w:rsidRPr="00880479" w14:paraId="06BD0F97"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CCB06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1343" w:type="dxa"/>
            <w:tcBorders>
              <w:top w:val="nil"/>
              <w:left w:val="nil"/>
              <w:bottom w:val="single" w:sz="4" w:space="0" w:color="auto"/>
              <w:right w:val="single" w:sz="4" w:space="0" w:color="auto"/>
            </w:tcBorders>
            <w:shd w:val="clear" w:color="auto" w:fill="auto"/>
            <w:noWrap/>
          </w:tcPr>
          <w:p w14:paraId="0098249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67C00E57"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HUR-40-A3-01</w:t>
            </w:r>
          </w:p>
        </w:tc>
        <w:tc>
          <w:tcPr>
            <w:tcW w:w="2126" w:type="dxa"/>
            <w:tcBorders>
              <w:top w:val="nil"/>
              <w:left w:val="nil"/>
              <w:bottom w:val="single" w:sz="4" w:space="0" w:color="auto"/>
              <w:right w:val="single" w:sz="4" w:space="0" w:color="auto"/>
            </w:tcBorders>
            <w:shd w:val="clear" w:color="auto" w:fill="auto"/>
            <w:noWrap/>
          </w:tcPr>
          <w:p w14:paraId="4DF311DF"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A2V00156013260</w:t>
            </w:r>
          </w:p>
        </w:tc>
        <w:tc>
          <w:tcPr>
            <w:tcW w:w="1134" w:type="dxa"/>
            <w:tcBorders>
              <w:top w:val="nil"/>
              <w:left w:val="nil"/>
              <w:bottom w:val="single" w:sz="4" w:space="0" w:color="auto"/>
              <w:right w:val="single" w:sz="4" w:space="0" w:color="auto"/>
            </w:tcBorders>
            <w:shd w:val="clear" w:color="auto" w:fill="auto"/>
            <w:noWrap/>
          </w:tcPr>
          <w:p w14:paraId="01017D6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13435F4" w14:textId="2C89F0B9"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069634" w14:textId="2C64CDBF" w:rsidR="00FF5597" w:rsidRPr="00880479" w:rsidRDefault="00FF5597" w:rsidP="00FF5597">
            <w:pPr>
              <w:spacing w:before="120"/>
              <w:jc w:val="right"/>
              <w:rPr>
                <w:rFonts w:ascii="Arial" w:hAnsi="Arial" w:cs="Arial"/>
                <w:sz w:val="20"/>
                <w:szCs w:val="20"/>
              </w:rPr>
            </w:pPr>
          </w:p>
        </w:tc>
      </w:tr>
      <w:tr w:rsidR="00880479" w:rsidRPr="00880479" w14:paraId="420F3439" w14:textId="77777777" w:rsidTr="00FF559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0BC29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3</w:t>
            </w:r>
          </w:p>
        </w:tc>
        <w:tc>
          <w:tcPr>
            <w:tcW w:w="1343" w:type="dxa"/>
            <w:tcBorders>
              <w:top w:val="nil"/>
              <w:left w:val="nil"/>
              <w:bottom w:val="single" w:sz="4" w:space="0" w:color="auto"/>
              <w:right w:val="single" w:sz="4" w:space="0" w:color="auto"/>
            </w:tcBorders>
            <w:shd w:val="clear" w:color="auto" w:fill="auto"/>
            <w:noWrap/>
          </w:tcPr>
          <w:p w14:paraId="4435C1B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4005103688</w:t>
            </w:r>
          </w:p>
        </w:tc>
        <w:tc>
          <w:tcPr>
            <w:tcW w:w="4752" w:type="dxa"/>
            <w:tcBorders>
              <w:top w:val="nil"/>
              <w:left w:val="nil"/>
              <w:bottom w:val="single" w:sz="4" w:space="0" w:color="auto"/>
              <w:right w:val="single" w:sz="4" w:space="0" w:color="auto"/>
            </w:tcBorders>
            <w:shd w:val="clear" w:color="auto" w:fill="auto"/>
            <w:noWrap/>
          </w:tcPr>
          <w:p w14:paraId="5D54C08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Naprava za proženje GTO</w:t>
            </w:r>
          </w:p>
        </w:tc>
        <w:tc>
          <w:tcPr>
            <w:tcW w:w="2126" w:type="dxa"/>
            <w:tcBorders>
              <w:top w:val="nil"/>
              <w:left w:val="nil"/>
              <w:bottom w:val="single" w:sz="4" w:space="0" w:color="auto"/>
              <w:right w:val="single" w:sz="4" w:space="0" w:color="auto"/>
            </w:tcBorders>
            <w:shd w:val="clear" w:color="auto" w:fill="auto"/>
          </w:tcPr>
          <w:p w14:paraId="1769CB7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A2V00001091279</w:t>
            </w:r>
          </w:p>
        </w:tc>
        <w:tc>
          <w:tcPr>
            <w:tcW w:w="1134" w:type="dxa"/>
            <w:tcBorders>
              <w:top w:val="nil"/>
              <w:left w:val="nil"/>
              <w:bottom w:val="single" w:sz="4" w:space="0" w:color="auto"/>
              <w:right w:val="single" w:sz="4" w:space="0" w:color="auto"/>
            </w:tcBorders>
            <w:shd w:val="clear" w:color="auto" w:fill="auto"/>
            <w:noWrap/>
          </w:tcPr>
          <w:p w14:paraId="50B03DD8" w14:textId="7F0F08EC"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14417398" w14:textId="42E4C48B"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DFC45D1" w14:textId="3235D322" w:rsidR="00FF5597" w:rsidRPr="00880479" w:rsidRDefault="00FF5597" w:rsidP="00FF5597">
            <w:pPr>
              <w:spacing w:before="120"/>
              <w:jc w:val="right"/>
              <w:rPr>
                <w:rFonts w:ascii="Arial" w:hAnsi="Arial" w:cs="Arial"/>
                <w:sz w:val="20"/>
                <w:szCs w:val="20"/>
              </w:rPr>
            </w:pPr>
          </w:p>
        </w:tc>
      </w:tr>
      <w:tr w:rsidR="00880479" w:rsidRPr="00880479" w14:paraId="4C2F3510"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34B9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1343" w:type="dxa"/>
            <w:tcBorders>
              <w:top w:val="nil"/>
              <w:left w:val="nil"/>
              <w:bottom w:val="single" w:sz="4" w:space="0" w:color="auto"/>
              <w:right w:val="single" w:sz="4" w:space="0" w:color="auto"/>
            </w:tcBorders>
            <w:shd w:val="clear" w:color="auto" w:fill="auto"/>
            <w:noWrap/>
          </w:tcPr>
          <w:p w14:paraId="0288CF3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4000001159</w:t>
            </w:r>
          </w:p>
        </w:tc>
        <w:tc>
          <w:tcPr>
            <w:tcW w:w="4752" w:type="dxa"/>
            <w:tcBorders>
              <w:top w:val="nil"/>
              <w:left w:val="nil"/>
              <w:bottom w:val="single" w:sz="4" w:space="0" w:color="auto"/>
              <w:right w:val="single" w:sz="4" w:space="0" w:color="auto"/>
            </w:tcBorders>
            <w:shd w:val="clear" w:color="auto" w:fill="auto"/>
            <w:noWrap/>
          </w:tcPr>
          <w:p w14:paraId="5582D45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80kVA</w:t>
            </w:r>
          </w:p>
        </w:tc>
        <w:tc>
          <w:tcPr>
            <w:tcW w:w="2126" w:type="dxa"/>
            <w:tcBorders>
              <w:top w:val="nil"/>
              <w:left w:val="nil"/>
              <w:bottom w:val="single" w:sz="4" w:space="0" w:color="auto"/>
              <w:right w:val="single" w:sz="4" w:space="0" w:color="auto"/>
            </w:tcBorders>
            <w:shd w:val="clear" w:color="auto" w:fill="auto"/>
            <w:noWrap/>
          </w:tcPr>
          <w:p w14:paraId="1717DEA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A2V00001137410</w:t>
            </w:r>
          </w:p>
        </w:tc>
        <w:tc>
          <w:tcPr>
            <w:tcW w:w="1134" w:type="dxa"/>
            <w:tcBorders>
              <w:top w:val="nil"/>
              <w:left w:val="nil"/>
              <w:bottom w:val="single" w:sz="4" w:space="0" w:color="auto"/>
              <w:right w:val="single" w:sz="4" w:space="0" w:color="auto"/>
            </w:tcBorders>
            <w:shd w:val="clear" w:color="auto" w:fill="auto"/>
            <w:noWrap/>
          </w:tcPr>
          <w:p w14:paraId="09C57221" w14:textId="7DB03512"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76B81E12" w14:textId="5D54F271"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066A0B0" w14:textId="55F18269" w:rsidR="00FF5597" w:rsidRPr="00880479" w:rsidRDefault="00FF5597" w:rsidP="00FF5597">
            <w:pPr>
              <w:spacing w:before="120"/>
              <w:jc w:val="right"/>
              <w:rPr>
                <w:rFonts w:ascii="Arial" w:hAnsi="Arial" w:cs="Arial"/>
                <w:sz w:val="20"/>
                <w:szCs w:val="20"/>
              </w:rPr>
            </w:pPr>
          </w:p>
        </w:tc>
      </w:tr>
      <w:tr w:rsidR="00880479" w:rsidRPr="00880479" w14:paraId="78F149A3" w14:textId="77777777" w:rsidTr="00FF559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1378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5</w:t>
            </w:r>
          </w:p>
        </w:tc>
        <w:tc>
          <w:tcPr>
            <w:tcW w:w="1343" w:type="dxa"/>
            <w:tcBorders>
              <w:top w:val="nil"/>
              <w:left w:val="nil"/>
              <w:bottom w:val="single" w:sz="4" w:space="0" w:color="auto"/>
              <w:right w:val="single" w:sz="4" w:space="0" w:color="auto"/>
            </w:tcBorders>
            <w:shd w:val="clear" w:color="auto" w:fill="auto"/>
            <w:noWrap/>
          </w:tcPr>
          <w:p w14:paraId="67FC46B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5430F121"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749F705A"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A2V00156017529</w:t>
            </w:r>
          </w:p>
        </w:tc>
        <w:tc>
          <w:tcPr>
            <w:tcW w:w="1134" w:type="dxa"/>
            <w:tcBorders>
              <w:top w:val="nil"/>
              <w:left w:val="nil"/>
              <w:bottom w:val="single" w:sz="4" w:space="0" w:color="auto"/>
              <w:right w:val="single" w:sz="4" w:space="0" w:color="auto"/>
            </w:tcBorders>
            <w:shd w:val="clear" w:color="auto" w:fill="auto"/>
            <w:noWrap/>
          </w:tcPr>
          <w:p w14:paraId="23A6261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80FB0FF" w14:textId="1EE5D31C"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D05F769" w14:textId="2D24E5CA" w:rsidR="00FF5597" w:rsidRPr="00880479" w:rsidRDefault="00FF5597" w:rsidP="00FF5597">
            <w:pPr>
              <w:spacing w:before="120"/>
              <w:jc w:val="right"/>
              <w:rPr>
                <w:rFonts w:ascii="Arial" w:hAnsi="Arial" w:cs="Arial"/>
                <w:sz w:val="20"/>
                <w:szCs w:val="20"/>
              </w:rPr>
            </w:pPr>
          </w:p>
        </w:tc>
      </w:tr>
      <w:tr w:rsidR="00880479" w:rsidRPr="00880479" w14:paraId="722F5AB8"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BA2F1E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6</w:t>
            </w:r>
          </w:p>
        </w:tc>
        <w:tc>
          <w:tcPr>
            <w:tcW w:w="1343" w:type="dxa"/>
            <w:tcBorders>
              <w:top w:val="nil"/>
              <w:left w:val="nil"/>
              <w:bottom w:val="single" w:sz="4" w:space="0" w:color="auto"/>
              <w:right w:val="single" w:sz="4" w:space="0" w:color="auto"/>
            </w:tcBorders>
            <w:shd w:val="clear" w:color="auto" w:fill="auto"/>
            <w:noWrap/>
          </w:tcPr>
          <w:p w14:paraId="1526A57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06A5FCA8"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28DA5E4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A2V00156017531</w:t>
            </w:r>
          </w:p>
        </w:tc>
        <w:tc>
          <w:tcPr>
            <w:tcW w:w="1134" w:type="dxa"/>
            <w:tcBorders>
              <w:top w:val="nil"/>
              <w:left w:val="nil"/>
              <w:bottom w:val="single" w:sz="4" w:space="0" w:color="auto"/>
              <w:right w:val="single" w:sz="4" w:space="0" w:color="auto"/>
            </w:tcBorders>
            <w:shd w:val="clear" w:color="auto" w:fill="auto"/>
            <w:noWrap/>
          </w:tcPr>
          <w:p w14:paraId="5C5F617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522B21B8" w14:textId="71E0AEE3"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BB9639D" w14:textId="7B904295" w:rsidR="00FF5597" w:rsidRPr="00880479" w:rsidRDefault="00FF5597" w:rsidP="00FF5597">
            <w:pPr>
              <w:spacing w:before="120"/>
              <w:jc w:val="right"/>
              <w:rPr>
                <w:rFonts w:ascii="Arial" w:hAnsi="Arial" w:cs="Arial"/>
                <w:sz w:val="20"/>
                <w:szCs w:val="20"/>
              </w:rPr>
            </w:pPr>
          </w:p>
        </w:tc>
      </w:tr>
      <w:tr w:rsidR="00880479" w:rsidRPr="00880479" w14:paraId="7DEC74D1" w14:textId="77777777" w:rsidTr="00FF5597">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DB8392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7</w:t>
            </w:r>
          </w:p>
        </w:tc>
        <w:tc>
          <w:tcPr>
            <w:tcW w:w="1343" w:type="dxa"/>
            <w:tcBorders>
              <w:top w:val="nil"/>
              <w:left w:val="nil"/>
              <w:bottom w:val="single" w:sz="4" w:space="0" w:color="auto"/>
              <w:right w:val="single" w:sz="4" w:space="0" w:color="auto"/>
            </w:tcBorders>
            <w:shd w:val="clear" w:color="auto" w:fill="auto"/>
            <w:noWrap/>
          </w:tcPr>
          <w:p w14:paraId="3F74A3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4005104933</w:t>
            </w:r>
          </w:p>
        </w:tc>
        <w:tc>
          <w:tcPr>
            <w:tcW w:w="4752" w:type="dxa"/>
            <w:tcBorders>
              <w:top w:val="nil"/>
              <w:left w:val="nil"/>
              <w:bottom w:val="single" w:sz="4" w:space="0" w:color="auto"/>
              <w:right w:val="single" w:sz="4" w:space="0" w:color="auto"/>
            </w:tcBorders>
            <w:shd w:val="clear" w:color="auto" w:fill="auto"/>
            <w:noWrap/>
          </w:tcPr>
          <w:p w14:paraId="78B4DAAD"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Polnilec baterij BLG-056-B3.02.9</w:t>
            </w:r>
          </w:p>
        </w:tc>
        <w:tc>
          <w:tcPr>
            <w:tcW w:w="2126" w:type="dxa"/>
            <w:tcBorders>
              <w:top w:val="nil"/>
              <w:left w:val="nil"/>
              <w:bottom w:val="single" w:sz="4" w:space="0" w:color="auto"/>
              <w:right w:val="single" w:sz="4" w:space="0" w:color="auto"/>
            </w:tcBorders>
            <w:shd w:val="clear" w:color="auto" w:fill="auto"/>
            <w:noWrap/>
          </w:tcPr>
          <w:p w14:paraId="4D3624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A2V00156018001</w:t>
            </w:r>
          </w:p>
        </w:tc>
        <w:tc>
          <w:tcPr>
            <w:tcW w:w="1134" w:type="dxa"/>
            <w:tcBorders>
              <w:top w:val="nil"/>
              <w:left w:val="nil"/>
              <w:bottom w:val="single" w:sz="4" w:space="0" w:color="auto"/>
              <w:right w:val="single" w:sz="4" w:space="0" w:color="auto"/>
            </w:tcBorders>
            <w:shd w:val="clear" w:color="auto" w:fill="auto"/>
            <w:noWrap/>
          </w:tcPr>
          <w:p w14:paraId="3126BDE7" w14:textId="32DFF164"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2194" w:type="dxa"/>
            <w:tcBorders>
              <w:top w:val="nil"/>
              <w:left w:val="nil"/>
              <w:bottom w:val="single" w:sz="4" w:space="0" w:color="auto"/>
              <w:right w:val="single" w:sz="4" w:space="0" w:color="auto"/>
            </w:tcBorders>
            <w:shd w:val="clear" w:color="auto" w:fill="auto"/>
            <w:vAlign w:val="center"/>
          </w:tcPr>
          <w:p w14:paraId="365002DD" w14:textId="53A232E0"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68A97C0" w14:textId="685743EA" w:rsidR="00FF5597" w:rsidRPr="00880479" w:rsidRDefault="00FF5597" w:rsidP="00FF5597">
            <w:pPr>
              <w:spacing w:before="120"/>
              <w:jc w:val="right"/>
              <w:rPr>
                <w:rFonts w:ascii="Arial" w:hAnsi="Arial" w:cs="Arial"/>
                <w:sz w:val="20"/>
                <w:szCs w:val="20"/>
              </w:rPr>
            </w:pPr>
          </w:p>
        </w:tc>
      </w:tr>
      <w:tr w:rsidR="00880479" w:rsidRPr="00880479" w14:paraId="7E41E9C1"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4A6E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8</w:t>
            </w:r>
          </w:p>
        </w:tc>
        <w:tc>
          <w:tcPr>
            <w:tcW w:w="1343" w:type="dxa"/>
            <w:tcBorders>
              <w:top w:val="nil"/>
              <w:left w:val="nil"/>
              <w:bottom w:val="single" w:sz="4" w:space="0" w:color="auto"/>
              <w:right w:val="single" w:sz="4" w:space="0" w:color="auto"/>
            </w:tcBorders>
            <w:shd w:val="clear" w:color="auto" w:fill="auto"/>
            <w:noWrap/>
          </w:tcPr>
          <w:p w14:paraId="097D6EE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4005104972</w:t>
            </w:r>
          </w:p>
        </w:tc>
        <w:tc>
          <w:tcPr>
            <w:tcW w:w="4752" w:type="dxa"/>
            <w:tcBorders>
              <w:top w:val="nil"/>
              <w:left w:val="nil"/>
              <w:bottom w:val="single" w:sz="4" w:space="0" w:color="auto"/>
              <w:right w:val="single" w:sz="4" w:space="0" w:color="auto"/>
            </w:tcBorders>
            <w:shd w:val="clear" w:color="auto" w:fill="auto"/>
            <w:noWrap/>
          </w:tcPr>
          <w:p w14:paraId="2C1558E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80.A3.01</w:t>
            </w:r>
          </w:p>
        </w:tc>
        <w:tc>
          <w:tcPr>
            <w:tcW w:w="2126" w:type="dxa"/>
            <w:tcBorders>
              <w:top w:val="nil"/>
              <w:left w:val="nil"/>
              <w:bottom w:val="single" w:sz="4" w:space="0" w:color="auto"/>
              <w:right w:val="single" w:sz="4" w:space="0" w:color="auto"/>
            </w:tcBorders>
            <w:shd w:val="clear" w:color="auto" w:fill="auto"/>
            <w:noWrap/>
          </w:tcPr>
          <w:p w14:paraId="49FFA75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A2V00001266055</w:t>
            </w:r>
          </w:p>
        </w:tc>
        <w:tc>
          <w:tcPr>
            <w:tcW w:w="1134" w:type="dxa"/>
            <w:tcBorders>
              <w:top w:val="nil"/>
              <w:left w:val="nil"/>
              <w:bottom w:val="single" w:sz="4" w:space="0" w:color="auto"/>
              <w:right w:val="single" w:sz="4" w:space="0" w:color="auto"/>
            </w:tcBorders>
            <w:shd w:val="clear" w:color="auto" w:fill="auto"/>
            <w:noWrap/>
          </w:tcPr>
          <w:p w14:paraId="6FC2F11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4A80CAC" w14:textId="10869152"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DFAEC23" w14:textId="76D55686"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 </w:t>
            </w:r>
          </w:p>
        </w:tc>
      </w:tr>
      <w:tr w:rsidR="00880479" w:rsidRPr="00880479" w14:paraId="294B6D32" w14:textId="77777777" w:rsidTr="00FF5597">
        <w:trPr>
          <w:trHeight w:val="467"/>
        </w:trPr>
        <w:tc>
          <w:tcPr>
            <w:tcW w:w="724" w:type="dxa"/>
            <w:tcBorders>
              <w:top w:val="nil"/>
              <w:left w:val="nil"/>
              <w:bottom w:val="nil"/>
              <w:right w:val="nil"/>
            </w:tcBorders>
            <w:shd w:val="clear" w:color="auto" w:fill="auto"/>
            <w:noWrap/>
            <w:vAlign w:val="bottom"/>
            <w:hideMark/>
          </w:tcPr>
          <w:p w14:paraId="41B198A9"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553A557F"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39EEDBA1"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1B6C77F2"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2B424B31" w14:textId="71654FCF" w:rsidR="00FF5597" w:rsidRPr="00880479" w:rsidRDefault="00FF5597" w:rsidP="00FF5597">
            <w:pPr>
              <w:spacing w:before="120"/>
              <w:jc w:val="right"/>
              <w:rPr>
                <w:rFonts w:ascii="Arial" w:hAnsi="Arial" w:cs="Arial"/>
                <w:sz w:val="20"/>
                <w:szCs w:val="20"/>
              </w:rPr>
            </w:pPr>
          </w:p>
        </w:tc>
      </w:tr>
      <w:tr w:rsidR="00880479" w:rsidRPr="00880479" w14:paraId="172FC129" w14:textId="77777777" w:rsidTr="00FF5597">
        <w:trPr>
          <w:trHeight w:val="442"/>
        </w:trPr>
        <w:tc>
          <w:tcPr>
            <w:tcW w:w="724" w:type="dxa"/>
            <w:tcBorders>
              <w:top w:val="nil"/>
              <w:left w:val="nil"/>
              <w:bottom w:val="nil"/>
              <w:right w:val="nil"/>
            </w:tcBorders>
            <w:shd w:val="clear" w:color="auto" w:fill="auto"/>
            <w:noWrap/>
            <w:vAlign w:val="bottom"/>
            <w:hideMark/>
          </w:tcPr>
          <w:p w14:paraId="4DA8DB33"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61EE0AAB"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41C257B"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46D68D9D"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3003A723" w14:textId="56B39F39" w:rsidR="00FF5597" w:rsidRPr="00880479" w:rsidRDefault="00FF5597" w:rsidP="00FF5597">
            <w:pPr>
              <w:spacing w:before="120"/>
              <w:jc w:val="right"/>
              <w:rPr>
                <w:rFonts w:ascii="Arial" w:hAnsi="Arial" w:cs="Arial"/>
                <w:sz w:val="20"/>
                <w:szCs w:val="20"/>
              </w:rPr>
            </w:pPr>
          </w:p>
        </w:tc>
      </w:tr>
      <w:tr w:rsidR="00FF5597" w:rsidRPr="00880479" w14:paraId="1C8E7C53" w14:textId="77777777" w:rsidTr="00FF5597">
        <w:trPr>
          <w:trHeight w:val="405"/>
        </w:trPr>
        <w:tc>
          <w:tcPr>
            <w:tcW w:w="724" w:type="dxa"/>
            <w:tcBorders>
              <w:top w:val="nil"/>
              <w:left w:val="nil"/>
              <w:bottom w:val="nil"/>
              <w:right w:val="nil"/>
            </w:tcBorders>
            <w:shd w:val="clear" w:color="auto" w:fill="auto"/>
            <w:noWrap/>
            <w:vAlign w:val="bottom"/>
            <w:hideMark/>
          </w:tcPr>
          <w:p w14:paraId="1E11F466"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31D9B0DE"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762F6E4"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7AA62BD1"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EBEA75" w14:textId="43F0449E" w:rsidR="00FF5597" w:rsidRPr="00880479" w:rsidRDefault="00FF5597" w:rsidP="00FF5597">
            <w:pPr>
              <w:spacing w:before="120"/>
              <w:jc w:val="right"/>
              <w:rPr>
                <w:rFonts w:ascii="Arial" w:hAnsi="Arial" w:cs="Arial"/>
                <w:sz w:val="20"/>
                <w:szCs w:val="20"/>
              </w:rPr>
            </w:pPr>
          </w:p>
        </w:tc>
      </w:tr>
    </w:tbl>
    <w:p w14:paraId="21442C42" w14:textId="77777777" w:rsidR="00FF5597" w:rsidRPr="00880479" w:rsidRDefault="00FF5597" w:rsidP="00FF5597">
      <w:pPr>
        <w:jc w:val="both"/>
        <w:rPr>
          <w:rFonts w:ascii="Arial" w:hAnsi="Arial" w:cs="Arial"/>
          <w:sz w:val="20"/>
          <w:szCs w:val="20"/>
        </w:rPr>
      </w:pPr>
    </w:p>
    <w:p w14:paraId="4F62AAFB"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880479" w:rsidRDefault="00FF5597" w:rsidP="00FF5597">
      <w:pPr>
        <w:jc w:val="both"/>
        <w:rPr>
          <w:rFonts w:ascii="Arial" w:hAnsi="Arial" w:cs="Arial"/>
          <w:sz w:val="20"/>
          <w:szCs w:val="20"/>
        </w:rPr>
      </w:pPr>
    </w:p>
    <w:p w14:paraId="7BCE9E28" w14:textId="77777777" w:rsidR="00977208" w:rsidRPr="00880479" w:rsidRDefault="00977208" w:rsidP="00FF5597">
      <w:pPr>
        <w:autoSpaceDE w:val="0"/>
        <w:autoSpaceDN w:val="0"/>
        <w:adjustRightInd w:val="0"/>
        <w:jc w:val="both"/>
        <w:rPr>
          <w:rFonts w:ascii="Arial" w:hAnsi="Arial" w:cs="Arial"/>
          <w:sz w:val="20"/>
          <w:szCs w:val="20"/>
        </w:rPr>
      </w:pPr>
      <w:r w:rsidRPr="00880479">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42EA866A" w14:textId="409662B6"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 xml:space="preserve">V pariteto DDP morajo biti vključeni vsi stroški prevoza, carinjenja, stroški finančnega zavarovanja. </w:t>
      </w:r>
    </w:p>
    <w:p w14:paraId="3A3377C2" w14:textId="77777777" w:rsidR="00FF5597" w:rsidRPr="00880479" w:rsidRDefault="00FF5597" w:rsidP="00FF5597">
      <w:pPr>
        <w:autoSpaceDE w:val="0"/>
        <w:autoSpaceDN w:val="0"/>
        <w:adjustRightInd w:val="0"/>
        <w:jc w:val="both"/>
        <w:rPr>
          <w:rFonts w:ascii="Arial" w:hAnsi="Arial" w:cs="Arial"/>
          <w:sz w:val="20"/>
          <w:szCs w:val="20"/>
        </w:rPr>
      </w:pPr>
    </w:p>
    <w:p w14:paraId="638632DA" w14:textId="77777777" w:rsidR="00FF5597" w:rsidRPr="00880479" w:rsidRDefault="00FF5597" w:rsidP="00FF5597">
      <w:pPr>
        <w:jc w:val="both"/>
        <w:rPr>
          <w:rFonts w:ascii="Arial" w:hAnsi="Arial" w:cs="Arial"/>
          <w:sz w:val="20"/>
          <w:szCs w:val="20"/>
        </w:rPr>
        <w:sectPr w:rsidR="00FF5597" w:rsidRPr="00880479" w:rsidSect="00FF5597">
          <w:footnotePr>
            <w:numRestart w:val="eachPage"/>
          </w:footnotePr>
          <w:pgSz w:w="16840" w:h="11907" w:orient="landscape" w:code="9"/>
          <w:pgMar w:top="1134" w:right="992" w:bottom="1134" w:left="1701" w:header="340" w:footer="454" w:gutter="0"/>
          <w:cols w:space="708"/>
          <w:titlePg/>
          <w:docGrid w:linePitch="326"/>
        </w:sectPr>
      </w:pPr>
    </w:p>
    <w:p w14:paraId="2E59CC2F" w14:textId="77777777" w:rsidR="00FF5597" w:rsidRPr="00880479" w:rsidRDefault="00FF5597" w:rsidP="00FF5597">
      <w:pPr>
        <w:jc w:val="both"/>
        <w:rPr>
          <w:rFonts w:ascii="Arial" w:hAnsi="Arial" w:cs="Arial"/>
          <w:sz w:val="20"/>
          <w:szCs w:val="20"/>
        </w:rPr>
      </w:pPr>
    </w:p>
    <w:p w14:paraId="45FAEBA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3. člen</w:t>
      </w:r>
    </w:p>
    <w:p w14:paraId="462E8768" w14:textId="3724C5D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izvesti storitev popravila reze</w:t>
      </w:r>
      <w:r w:rsidR="00D02B51" w:rsidRPr="00880479">
        <w:rPr>
          <w:rFonts w:ascii="Arial" w:hAnsi="Arial" w:cs="Arial"/>
          <w:sz w:val="20"/>
          <w:szCs w:val="20"/>
        </w:rPr>
        <w:t>rvnih delov za EMG 312</w:t>
      </w:r>
      <w:r w:rsidRPr="00880479">
        <w:rPr>
          <w:rFonts w:ascii="Arial" w:hAnsi="Arial" w:cs="Arial"/>
          <w:sz w:val="20"/>
          <w:szCs w:val="20"/>
        </w:rPr>
        <w:t xml:space="preserve"> in potniških vagonov najkasneje v rokih, ki so</w:t>
      </w:r>
      <w:r w:rsidR="00D82F91">
        <w:rPr>
          <w:rFonts w:ascii="Arial" w:hAnsi="Arial" w:cs="Arial"/>
          <w:sz w:val="20"/>
          <w:szCs w:val="20"/>
        </w:rPr>
        <w:t xml:space="preserve"> navedeni v razpisnem obrazcu 13</w:t>
      </w:r>
      <w:r w:rsidRPr="00880479">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v navedenem roku dostaviti popravljene rezervne dele na lokacijo naročnika.</w:t>
      </w:r>
    </w:p>
    <w:p w14:paraId="5D001695" w14:textId="77777777" w:rsidR="00FF5597" w:rsidRPr="00880479" w:rsidRDefault="00FF5597" w:rsidP="00FF5597">
      <w:pPr>
        <w:tabs>
          <w:tab w:val="left" w:pos="1725"/>
        </w:tabs>
        <w:contextualSpacing/>
        <w:jc w:val="both"/>
        <w:rPr>
          <w:rFonts w:ascii="Arial" w:hAnsi="Arial" w:cs="Arial"/>
          <w:sz w:val="20"/>
          <w:szCs w:val="20"/>
        </w:rPr>
      </w:pPr>
    </w:p>
    <w:p w14:paraId="676F46F1" w14:textId="77777777" w:rsidR="00FF5597" w:rsidRPr="00880479" w:rsidRDefault="00FF5597" w:rsidP="00FF5597">
      <w:pPr>
        <w:rPr>
          <w:rFonts w:ascii="Arial" w:hAnsi="Arial" w:cs="Arial"/>
          <w:b/>
          <w:sz w:val="20"/>
          <w:szCs w:val="20"/>
        </w:rPr>
      </w:pPr>
      <w:r w:rsidRPr="00880479">
        <w:rPr>
          <w:rFonts w:ascii="Arial" w:hAnsi="Arial" w:cs="Arial"/>
          <w:b/>
          <w:sz w:val="20"/>
          <w:szCs w:val="20"/>
        </w:rPr>
        <w:t>III. NAČIN PLAČILA</w:t>
      </w:r>
    </w:p>
    <w:p w14:paraId="33018336"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4. člen</w:t>
      </w:r>
    </w:p>
    <w:p w14:paraId="5C138B87" w14:textId="77777777" w:rsidR="00FF5597" w:rsidRPr="00880479" w:rsidRDefault="00FF5597" w:rsidP="00FF5597">
      <w:pPr>
        <w:spacing w:before="120" w:line="180" w:lineRule="atLeast"/>
        <w:jc w:val="both"/>
        <w:rPr>
          <w:rFonts w:ascii="Arial" w:hAnsi="Arial" w:cs="Arial"/>
          <w:sz w:val="20"/>
          <w:szCs w:val="20"/>
        </w:rPr>
      </w:pPr>
      <w:r w:rsidRPr="00880479">
        <w:rPr>
          <w:rFonts w:ascii="Arial" w:hAnsi="Arial" w:cs="Arial"/>
          <w:sz w:val="20"/>
          <w:szCs w:val="20"/>
        </w:rPr>
        <w:t>Izvajalec je dolžan izstaviti račun za opravljeno storitev (popravilo rezervnih delov), najkasneje v roku 8 dni od opravljene storitve in mu priložiti naslednje dokumente:</w:t>
      </w:r>
    </w:p>
    <w:p w14:paraId="74DC9CDF" w14:textId="1F38DDAD"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specifikacijo opravljenih del (za vsak rezervni del mora biti izstavljen posamezen račun s specifikacijo stroškov opravljenih del)</w:t>
      </w:r>
      <w:r w:rsidR="00C32D46">
        <w:rPr>
          <w:rFonts w:ascii="Arial" w:hAnsi="Arial" w:cs="Arial"/>
          <w:sz w:val="20"/>
          <w:szCs w:val="20"/>
        </w:rPr>
        <w:t>,</w:t>
      </w:r>
      <w:r w:rsidRPr="00880479">
        <w:rPr>
          <w:rFonts w:ascii="Arial" w:hAnsi="Arial" w:cs="Arial"/>
          <w:sz w:val="20"/>
          <w:szCs w:val="20"/>
        </w:rPr>
        <w:t xml:space="preserve"> </w:t>
      </w:r>
    </w:p>
    <w:p w14:paraId="571DF870" w14:textId="639D01D3" w:rsidR="00614AFA" w:rsidRPr="00614AFA" w:rsidRDefault="00614AFA" w:rsidP="00614AFA">
      <w:pPr>
        <w:pStyle w:val="Odstavekseznama"/>
        <w:numPr>
          <w:ilvl w:val="0"/>
          <w:numId w:val="44"/>
        </w:numPr>
        <w:rPr>
          <w:rFonts w:ascii="Arial" w:hAnsi="Arial" w:cs="Arial"/>
          <w:color w:val="365F91" w:themeColor="accent1" w:themeShade="BF"/>
          <w:sz w:val="20"/>
        </w:rPr>
      </w:pPr>
      <w:proofErr w:type="spellStart"/>
      <w:r w:rsidRPr="00614AFA">
        <w:rPr>
          <w:rFonts w:ascii="Arial" w:hAnsi="Arial" w:cs="Arial"/>
          <w:color w:val="365F91" w:themeColor="accent1" w:themeShade="BF"/>
          <w:sz w:val="20"/>
        </w:rPr>
        <w:t>defektažni</w:t>
      </w:r>
      <w:proofErr w:type="spellEnd"/>
      <w:r w:rsidRPr="00614AFA">
        <w:rPr>
          <w:rFonts w:ascii="Arial" w:hAnsi="Arial" w:cs="Arial"/>
          <w:color w:val="365F91" w:themeColor="accent1" w:themeShade="BF"/>
          <w:sz w:val="20"/>
        </w:rPr>
        <w:t xml:space="preserve"> zapisnik, ki mora biti podpisan ali zavrnjen s strani predstavnikov obeh pogodben</w:t>
      </w:r>
      <w:r w:rsidR="00C32D46">
        <w:rPr>
          <w:rFonts w:ascii="Arial" w:hAnsi="Arial" w:cs="Arial"/>
          <w:color w:val="365F91" w:themeColor="accent1" w:themeShade="BF"/>
          <w:sz w:val="20"/>
        </w:rPr>
        <w:t>ih strank v roku 5 delovnih dni,</w:t>
      </w:r>
    </w:p>
    <w:p w14:paraId="60D22659" w14:textId="195BDC8A" w:rsidR="00FF5597" w:rsidRPr="00880479" w:rsidRDefault="00FF5597" w:rsidP="00FF5597">
      <w:pPr>
        <w:numPr>
          <w:ilvl w:val="0"/>
          <w:numId w:val="44"/>
        </w:numPr>
        <w:spacing w:before="120" w:after="200" w:line="276" w:lineRule="auto"/>
        <w:contextualSpacing/>
        <w:jc w:val="both"/>
        <w:rPr>
          <w:rFonts w:ascii="Arial" w:hAnsi="Arial" w:cs="Arial"/>
          <w:sz w:val="20"/>
          <w:szCs w:val="20"/>
        </w:rPr>
      </w:pPr>
      <w:r w:rsidRPr="00880479">
        <w:rPr>
          <w:rFonts w:ascii="Arial" w:hAnsi="Arial" w:cs="Arial"/>
          <w:sz w:val="20"/>
          <w:szCs w:val="20"/>
        </w:rPr>
        <w:t>poročilo o preizkusu, na podlagi EN 10204 3.1 ali 3.2</w:t>
      </w:r>
      <w:r w:rsidR="00C32D46">
        <w:rPr>
          <w:rFonts w:ascii="Arial" w:hAnsi="Arial" w:cs="Arial"/>
          <w:sz w:val="20"/>
          <w:szCs w:val="20"/>
        </w:rPr>
        <w:t>.</w:t>
      </w:r>
      <w:bookmarkStart w:id="28" w:name="_GoBack"/>
      <w:bookmarkEnd w:id="28"/>
    </w:p>
    <w:p w14:paraId="0A36AE05" w14:textId="77777777" w:rsidR="00F91CDD" w:rsidRPr="00880479" w:rsidRDefault="00F91CDD" w:rsidP="00FF5597">
      <w:pPr>
        <w:spacing w:before="120"/>
        <w:jc w:val="both"/>
        <w:rPr>
          <w:rFonts w:ascii="Arial" w:hAnsi="Arial" w:cs="Arial"/>
          <w:sz w:val="20"/>
          <w:szCs w:val="20"/>
        </w:rPr>
      </w:pPr>
    </w:p>
    <w:p w14:paraId="7916071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mora potrditi račun v 8 dneh od prejema računa. V kolikor račun v 8 dneh od prejema ni zavrnjen, se šteje, da ga je naročnik potrdil.</w:t>
      </w:r>
    </w:p>
    <w:p w14:paraId="5D1AC044" w14:textId="77777777" w:rsidR="00FF5597" w:rsidRPr="00880479" w:rsidRDefault="00FF5597" w:rsidP="00FF5597">
      <w:pPr>
        <w:spacing w:after="200" w:line="276" w:lineRule="auto"/>
        <w:contextualSpacing/>
        <w:jc w:val="both"/>
        <w:rPr>
          <w:rFonts w:ascii="Arial" w:hAnsi="Arial" w:cs="Arial"/>
          <w:sz w:val="20"/>
          <w:szCs w:val="20"/>
        </w:rPr>
      </w:pPr>
    </w:p>
    <w:p w14:paraId="664ED27C" w14:textId="6C24F079"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se zavezuje, da bo svojo obveznost do izvajalca iz pogodbe poravnal v 30 dneh od dneva prejema računa, na transakcijs</w:t>
      </w:r>
      <w:r w:rsidR="00D02B51" w:rsidRPr="00880479">
        <w:rPr>
          <w:rFonts w:ascii="Arial" w:hAnsi="Arial" w:cs="Arial"/>
          <w:sz w:val="20"/>
          <w:szCs w:val="20"/>
        </w:rPr>
        <w:t>ki račun št……………………………..  odprt pri banki:……………………</w:t>
      </w:r>
      <w:r w:rsidRPr="00880479">
        <w:rPr>
          <w:rFonts w:ascii="Arial" w:hAnsi="Arial" w:cs="Arial"/>
          <w:sz w:val="20"/>
          <w:szCs w:val="20"/>
        </w:rPr>
        <w:t>. Za nepravočasno poravnavo obveznosti po tej pogodbi je naročnik dolžan plačati zakonite zamudne obresti, ki veljajo v času plačilne zamude.</w:t>
      </w:r>
    </w:p>
    <w:p w14:paraId="78EDBA75" w14:textId="77777777" w:rsidR="00FF5597" w:rsidRPr="00880479" w:rsidRDefault="00FF5597" w:rsidP="00FF5597">
      <w:pPr>
        <w:spacing w:before="120"/>
        <w:jc w:val="both"/>
        <w:rPr>
          <w:rFonts w:ascii="Arial" w:hAnsi="Arial" w:cs="Arial"/>
          <w:sz w:val="20"/>
          <w:szCs w:val="20"/>
        </w:rPr>
      </w:pPr>
    </w:p>
    <w:p w14:paraId="53170B6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361DFDE2" w14:textId="77777777" w:rsidR="00FF5597" w:rsidRPr="00880479" w:rsidRDefault="00FF5597" w:rsidP="00FF5597">
      <w:pPr>
        <w:rPr>
          <w:rFonts w:ascii="Arial" w:hAnsi="Arial" w:cs="Arial"/>
          <w:sz w:val="20"/>
          <w:szCs w:val="20"/>
        </w:rPr>
      </w:pPr>
    </w:p>
    <w:p w14:paraId="37A1A42A"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5. člen</w:t>
      </w:r>
    </w:p>
    <w:p w14:paraId="4F23A9A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630A066" w14:textId="77777777" w:rsidR="00FF5597" w:rsidRPr="00880479" w:rsidRDefault="00FF5597" w:rsidP="00FF5597">
      <w:pPr>
        <w:rPr>
          <w:rFonts w:ascii="Arial" w:hAnsi="Arial" w:cs="Arial"/>
          <w:sz w:val="20"/>
          <w:szCs w:val="20"/>
        </w:rPr>
      </w:pPr>
    </w:p>
    <w:p w14:paraId="5EF3D0E4" w14:textId="77777777" w:rsidR="00F91CDD" w:rsidRPr="00880479" w:rsidRDefault="00F91CDD" w:rsidP="00F91CDD">
      <w:pPr>
        <w:spacing w:line="180" w:lineRule="atLeast"/>
        <w:jc w:val="both"/>
        <w:rPr>
          <w:rFonts w:ascii="Arial" w:hAnsi="Arial" w:cs="Arial"/>
          <w:b/>
          <w:sz w:val="20"/>
          <w:szCs w:val="20"/>
        </w:rPr>
      </w:pPr>
      <w:r w:rsidRPr="00880479">
        <w:rPr>
          <w:rFonts w:ascii="Arial" w:hAnsi="Arial" w:cs="Arial"/>
          <w:b/>
          <w:sz w:val="20"/>
          <w:szCs w:val="20"/>
        </w:rPr>
        <w:t>III. a PODIZVAJALCI</w:t>
      </w:r>
    </w:p>
    <w:p w14:paraId="4AA1A2AE" w14:textId="77777777" w:rsidR="00F91CDD" w:rsidRPr="00880479" w:rsidRDefault="00F91CDD" w:rsidP="00F91CDD">
      <w:pPr>
        <w:spacing w:before="120" w:after="120" w:line="180" w:lineRule="atLeast"/>
        <w:jc w:val="center"/>
        <w:rPr>
          <w:rFonts w:ascii="Arial" w:hAnsi="Arial" w:cs="Arial"/>
          <w:sz w:val="20"/>
          <w:szCs w:val="20"/>
        </w:rPr>
      </w:pPr>
      <w:r w:rsidRPr="00880479">
        <w:rPr>
          <w:rFonts w:ascii="Arial" w:hAnsi="Arial" w:cs="Arial"/>
          <w:sz w:val="20"/>
          <w:szCs w:val="20"/>
        </w:rPr>
        <w:t>5. a  člen</w:t>
      </w:r>
    </w:p>
    <w:p w14:paraId="35EABD9C" w14:textId="77777777" w:rsidR="00F91CDD" w:rsidRPr="00880479" w:rsidRDefault="00F91CDD" w:rsidP="00F91CDD">
      <w:pPr>
        <w:spacing w:before="120" w:line="180" w:lineRule="atLeast"/>
        <w:jc w:val="both"/>
        <w:rPr>
          <w:rFonts w:ascii="Arial" w:hAnsi="Arial" w:cs="Arial"/>
          <w:sz w:val="20"/>
          <w:szCs w:val="20"/>
        </w:rPr>
      </w:pPr>
      <w:r w:rsidRPr="00880479">
        <w:rPr>
          <w:rFonts w:ascii="Arial" w:hAnsi="Arial" w:cs="Arial"/>
          <w:sz w:val="20"/>
          <w:szCs w:val="20"/>
        </w:rPr>
        <w:t>Poleg izvajalca sodelujejo pri izvedbi naročila tudi naslednji podizvajalci:</w:t>
      </w:r>
    </w:p>
    <w:p w14:paraId="0978DFB1"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1._____________________________________________________________(naziv, polni naslov, matična številka, davčna številka in transakcijski račun)</w:t>
      </w:r>
    </w:p>
    <w:p w14:paraId="7D2A50D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5B6CCD4E"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780D0AF7"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276A999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lastRenderedPageBreak/>
        <w:t>………………………………………………………………………………………………</w:t>
      </w:r>
    </w:p>
    <w:p w14:paraId="3F9248FC" w14:textId="77777777" w:rsidR="00F91CDD" w:rsidRPr="00880479" w:rsidRDefault="00F91CDD" w:rsidP="00F91CDD">
      <w:pPr>
        <w:spacing w:before="120"/>
        <w:rPr>
          <w:rFonts w:ascii="Arial" w:hAnsi="Arial" w:cs="Arial"/>
          <w:sz w:val="20"/>
          <w:szCs w:val="20"/>
        </w:rPr>
      </w:pPr>
    </w:p>
    <w:p w14:paraId="6A06C84E" w14:textId="77777777" w:rsidR="00F91CDD" w:rsidRPr="00880479" w:rsidRDefault="00F91CDD" w:rsidP="00F91CDD">
      <w:pPr>
        <w:spacing w:before="120"/>
        <w:rPr>
          <w:rFonts w:ascii="Arial" w:hAnsi="Arial" w:cs="Arial"/>
          <w:sz w:val="20"/>
          <w:szCs w:val="20"/>
        </w:rPr>
      </w:pPr>
    </w:p>
    <w:p w14:paraId="213F5398" w14:textId="77777777" w:rsidR="00F91CDD" w:rsidRPr="00880479" w:rsidRDefault="00F91CDD" w:rsidP="00F91CDD">
      <w:pPr>
        <w:spacing w:before="120"/>
        <w:rPr>
          <w:rFonts w:ascii="Arial" w:hAnsi="Arial" w:cs="Arial"/>
          <w:sz w:val="20"/>
          <w:szCs w:val="20"/>
        </w:rPr>
      </w:pPr>
    </w:p>
    <w:p w14:paraId="1576C058"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2._____________________________________________________________(naziv, polni naslov, matična številka, davčna številka in transakcijski račun)</w:t>
      </w:r>
    </w:p>
    <w:p w14:paraId="07BDA67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11A718E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5273970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377504F0"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1F4B4388" w14:textId="77777777" w:rsidR="00F91CDD" w:rsidRPr="00880479" w:rsidRDefault="00F91CDD" w:rsidP="00F91CDD">
      <w:pPr>
        <w:spacing w:before="120"/>
        <w:rPr>
          <w:rFonts w:ascii="Arial" w:hAnsi="Arial" w:cs="Arial"/>
          <w:sz w:val="20"/>
          <w:szCs w:val="20"/>
        </w:rPr>
      </w:pPr>
    </w:p>
    <w:p w14:paraId="256A71C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80479">
        <w:rPr>
          <w:rFonts w:ascii="Arial" w:hAnsi="Arial" w:cs="Arial"/>
          <w:sz w:val="20"/>
          <w:szCs w:val="20"/>
        </w:rPr>
        <w:t>ev</w:t>
      </w:r>
      <w:proofErr w:type="spellEnd"/>
      <w:r w:rsidRPr="00880479">
        <w:rPr>
          <w:rFonts w:ascii="Arial" w:hAnsi="Arial" w:cs="Arial"/>
          <w:sz w:val="20"/>
          <w:szCs w:val="20"/>
        </w:rPr>
        <w:t>.</w:t>
      </w:r>
    </w:p>
    <w:p w14:paraId="7F9CA48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Roki plačil podizvajalcem so enaki, kot so določeni za plačilo obveznosti naročnika do izvajalca v tej pogodbi.</w:t>
      </w:r>
    </w:p>
    <w:p w14:paraId="3761C8AF"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32862107" w14:textId="77777777" w:rsidR="00FF5597" w:rsidRPr="00880479" w:rsidRDefault="00FF5597" w:rsidP="00FF5597">
      <w:pPr>
        <w:rPr>
          <w:rFonts w:ascii="Arial" w:hAnsi="Arial" w:cs="Arial"/>
          <w:sz w:val="20"/>
          <w:szCs w:val="20"/>
        </w:rPr>
      </w:pPr>
    </w:p>
    <w:p w14:paraId="5EADD751" w14:textId="77777777" w:rsidR="00FF5597" w:rsidRPr="00880479" w:rsidRDefault="00FF5597" w:rsidP="00FF5597">
      <w:pPr>
        <w:rPr>
          <w:rFonts w:ascii="Arial" w:hAnsi="Arial" w:cs="Arial"/>
          <w:sz w:val="20"/>
          <w:szCs w:val="20"/>
        </w:rPr>
      </w:pPr>
    </w:p>
    <w:p w14:paraId="4E2A2D18" w14:textId="77777777" w:rsidR="00FF5597" w:rsidRPr="00880479" w:rsidRDefault="00FF5597" w:rsidP="00FF5597">
      <w:pPr>
        <w:rPr>
          <w:rFonts w:ascii="Arial" w:hAnsi="Arial" w:cs="Arial"/>
          <w:b/>
          <w:sz w:val="20"/>
          <w:szCs w:val="20"/>
        </w:rPr>
      </w:pPr>
      <w:r w:rsidRPr="00880479">
        <w:rPr>
          <w:rFonts w:ascii="Arial" w:hAnsi="Arial" w:cs="Arial"/>
          <w:b/>
          <w:sz w:val="20"/>
          <w:szCs w:val="20"/>
        </w:rPr>
        <w:t>IV. KAKOVOST BLAGA - SISTEM ZAGOTAVLJANJA KAKOVOSTI</w:t>
      </w:r>
    </w:p>
    <w:p w14:paraId="4310D66C" w14:textId="77777777" w:rsidR="00FF5597" w:rsidRPr="00880479" w:rsidRDefault="00FF5597" w:rsidP="00FF5597">
      <w:pPr>
        <w:jc w:val="center"/>
        <w:rPr>
          <w:rFonts w:ascii="Arial" w:hAnsi="Arial" w:cs="Arial"/>
          <w:sz w:val="20"/>
          <w:szCs w:val="20"/>
        </w:rPr>
      </w:pPr>
    </w:p>
    <w:p w14:paraId="77FECBD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6. člen</w:t>
      </w:r>
    </w:p>
    <w:p w14:paraId="04DFED4D" w14:textId="145812C4" w:rsidR="00FF5597" w:rsidRPr="00880479" w:rsidRDefault="00FF5597" w:rsidP="00FF5597">
      <w:pPr>
        <w:jc w:val="both"/>
        <w:rPr>
          <w:rFonts w:ascii="Arial" w:hAnsi="Arial" w:cs="Arial"/>
          <w:sz w:val="20"/>
          <w:szCs w:val="20"/>
        </w:rPr>
      </w:pPr>
      <w:r w:rsidRPr="0088047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D82F91">
        <w:rPr>
          <w:rFonts w:ascii="Arial" w:hAnsi="Arial" w:cs="Arial"/>
          <w:sz w:val="20"/>
          <w:szCs w:val="20"/>
        </w:rPr>
        <w:t xml:space="preserve"> (Priloga 2: Razpisni obrazec 13</w:t>
      </w:r>
      <w:r w:rsidRPr="00880479">
        <w:rPr>
          <w:rFonts w:ascii="Arial" w:hAnsi="Arial" w:cs="Arial"/>
          <w:sz w:val="20"/>
          <w:szCs w:val="20"/>
        </w:rPr>
        <w:t xml:space="preserve"> - Tehnične zahteve).</w:t>
      </w:r>
    </w:p>
    <w:p w14:paraId="1D9F5AF2" w14:textId="77777777" w:rsidR="00FF5597" w:rsidRPr="00880479" w:rsidRDefault="00FF5597" w:rsidP="00FF5597">
      <w:pPr>
        <w:jc w:val="both"/>
        <w:rPr>
          <w:rFonts w:ascii="Arial" w:hAnsi="Arial" w:cs="Arial"/>
          <w:sz w:val="20"/>
          <w:szCs w:val="20"/>
        </w:rPr>
      </w:pPr>
    </w:p>
    <w:p w14:paraId="0570C3B2" w14:textId="77777777" w:rsidR="00FF5597" w:rsidRPr="00880479" w:rsidRDefault="00FF5597" w:rsidP="00FF5597">
      <w:pPr>
        <w:jc w:val="both"/>
        <w:rPr>
          <w:rFonts w:ascii="Arial" w:hAnsi="Arial" w:cs="Arial"/>
          <w:sz w:val="20"/>
          <w:szCs w:val="20"/>
        </w:rPr>
      </w:pPr>
    </w:p>
    <w:p w14:paraId="5210259B" w14:textId="77777777" w:rsidR="00FF5597" w:rsidRPr="00880479" w:rsidRDefault="00FF5597" w:rsidP="00FF5597">
      <w:pPr>
        <w:jc w:val="both"/>
        <w:rPr>
          <w:rFonts w:ascii="Arial" w:hAnsi="Arial" w:cs="Arial"/>
          <w:sz w:val="20"/>
          <w:szCs w:val="20"/>
        </w:rPr>
      </w:pPr>
    </w:p>
    <w:p w14:paraId="507F9003"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7. člen</w:t>
      </w:r>
    </w:p>
    <w:p w14:paraId="48C4A1B9"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izpolnil svoje obveznosti v trenutku, ko je v skladu s členom 1. izvedel storitev, ob upoštevanju vseh ostalih členov pogodbe. </w:t>
      </w:r>
    </w:p>
    <w:p w14:paraId="3A7D1FDB" w14:textId="77777777" w:rsidR="00FF5597" w:rsidRPr="00880479" w:rsidRDefault="00FF5597" w:rsidP="00FF5597">
      <w:pPr>
        <w:spacing w:before="240"/>
        <w:rPr>
          <w:rFonts w:ascii="Arial" w:hAnsi="Arial" w:cs="Arial"/>
          <w:b/>
          <w:sz w:val="20"/>
          <w:szCs w:val="20"/>
        </w:rPr>
      </w:pPr>
      <w:r w:rsidRPr="00880479">
        <w:rPr>
          <w:rFonts w:ascii="Arial" w:hAnsi="Arial" w:cs="Arial"/>
          <w:b/>
          <w:sz w:val="20"/>
          <w:szCs w:val="20"/>
        </w:rPr>
        <w:t>V. DEFEKTAŽA IN KONTROLA</w:t>
      </w:r>
    </w:p>
    <w:p w14:paraId="6D3BF2B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8. člen</w:t>
      </w:r>
    </w:p>
    <w:p w14:paraId="7328AE81" w14:textId="1FCCC614" w:rsidR="00614AFA" w:rsidRDefault="00614AFA" w:rsidP="00614AFA">
      <w:pPr>
        <w:spacing w:before="240"/>
        <w:jc w:val="both"/>
        <w:rPr>
          <w:rFonts w:ascii="Arial" w:hAnsi="Arial" w:cs="Arial"/>
          <w:sz w:val="20"/>
          <w:szCs w:val="20"/>
        </w:rPr>
      </w:pPr>
      <w:r w:rsidRPr="00614AFA">
        <w:rPr>
          <w:rFonts w:ascii="Arial" w:hAnsi="Arial" w:cs="Arial"/>
          <w:color w:val="365F91" w:themeColor="accent1" w:themeShade="BF"/>
          <w:sz w:val="20"/>
          <w:szCs w:val="20"/>
        </w:rPr>
        <w:t xml:space="preserve">Pred vsakim popravilom predmeta javnega naročila, se mora izvršiti </w:t>
      </w:r>
      <w:proofErr w:type="spellStart"/>
      <w:r w:rsidRPr="00614AFA">
        <w:rPr>
          <w:rFonts w:ascii="Arial" w:hAnsi="Arial" w:cs="Arial"/>
          <w:color w:val="365F91" w:themeColor="accent1" w:themeShade="BF"/>
          <w:sz w:val="20"/>
          <w:szCs w:val="20"/>
        </w:rPr>
        <w:t>defektaža</w:t>
      </w:r>
      <w:proofErr w:type="spellEnd"/>
      <w:r w:rsidRPr="00614AFA">
        <w:rPr>
          <w:rFonts w:ascii="Arial" w:hAnsi="Arial" w:cs="Arial"/>
          <w:color w:val="365F91" w:themeColor="accent1" w:themeShade="BF"/>
          <w:sz w:val="20"/>
          <w:szCs w:val="20"/>
        </w:rPr>
        <w:t xml:space="preserve">. Izvajalec mora naročniku omogočiti sodelovanje pri izvedbi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v ta namen mora izvajalec pravočasno obvestiti naročnika o dnevu, kraju in uri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Naročnik mora izvajalca pravočasno obvestiti pri morebitnem sodelovanju izvedbe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Ne glede na to ali naročnik sodeluje pri </w:t>
      </w:r>
      <w:proofErr w:type="spellStart"/>
      <w:r w:rsidRPr="00614AFA">
        <w:rPr>
          <w:rFonts w:ascii="Arial" w:hAnsi="Arial" w:cs="Arial"/>
          <w:color w:val="365F91" w:themeColor="accent1" w:themeShade="BF"/>
          <w:sz w:val="20"/>
          <w:szCs w:val="20"/>
        </w:rPr>
        <w:t>defektaži</w:t>
      </w:r>
      <w:proofErr w:type="spellEnd"/>
      <w:r w:rsidRPr="00614AFA">
        <w:rPr>
          <w:rFonts w:ascii="Arial" w:hAnsi="Arial" w:cs="Arial"/>
          <w:color w:val="365F91" w:themeColor="accent1" w:themeShade="BF"/>
          <w:sz w:val="20"/>
          <w:szCs w:val="20"/>
        </w:rPr>
        <w:t xml:space="preserve"> ali ne, mora izvajalec pripraviti naročniku ponudbo za popravilo, ter vso dokumentacijo dostaviti naročniku. Garancija na popravilo mora zajemati celoten popravljeni element </w:t>
      </w:r>
      <w:r w:rsidRPr="00264D5B">
        <w:rPr>
          <w:rFonts w:ascii="Arial" w:hAnsi="Arial" w:cs="Arial"/>
          <w:color w:val="365F91" w:themeColor="accent1" w:themeShade="BF"/>
          <w:sz w:val="20"/>
          <w:szCs w:val="20"/>
        </w:rPr>
        <w:t>oziroma sklop.</w:t>
      </w:r>
    </w:p>
    <w:p w14:paraId="55E3EE06" w14:textId="77777777" w:rsidR="00614AFA" w:rsidRDefault="00614AFA" w:rsidP="00FF5597">
      <w:pPr>
        <w:jc w:val="both"/>
        <w:rPr>
          <w:rFonts w:ascii="Arial" w:hAnsi="Arial" w:cs="Arial"/>
          <w:sz w:val="20"/>
          <w:szCs w:val="20"/>
        </w:rPr>
      </w:pPr>
    </w:p>
    <w:p w14:paraId="4FF4BF5A" w14:textId="7C84E29B" w:rsidR="00FF5597" w:rsidRPr="00880479" w:rsidRDefault="00614AFA" w:rsidP="00FF5597">
      <w:pPr>
        <w:jc w:val="both"/>
        <w:rPr>
          <w:rFonts w:ascii="Arial" w:hAnsi="Arial" w:cs="Arial"/>
          <w:sz w:val="20"/>
          <w:szCs w:val="20"/>
        </w:rPr>
      </w:pPr>
      <w:r w:rsidRPr="00614AFA">
        <w:rPr>
          <w:rFonts w:ascii="Arial" w:hAnsi="Arial" w:cs="Arial"/>
          <w:color w:val="365F91" w:themeColor="accent1" w:themeShade="BF"/>
          <w:sz w:val="20"/>
          <w:szCs w:val="20"/>
        </w:rPr>
        <w:t>Naročnik v roku 48 ur od prejema ponudbe za popravilo po elektronski pošti odobri izvedbo popravila.</w:t>
      </w:r>
    </w:p>
    <w:p w14:paraId="7B5DC55F" w14:textId="77777777" w:rsidR="00FF5597" w:rsidRPr="00880479" w:rsidRDefault="00FF5597" w:rsidP="00FF5597">
      <w:pPr>
        <w:jc w:val="both"/>
        <w:rPr>
          <w:rFonts w:ascii="Arial" w:hAnsi="Arial" w:cs="Arial"/>
          <w:sz w:val="20"/>
          <w:szCs w:val="20"/>
        </w:rPr>
      </w:pPr>
    </w:p>
    <w:p w14:paraId="5769BA02"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V </w:t>
      </w:r>
      <w:proofErr w:type="spellStart"/>
      <w:r w:rsidRPr="00880479">
        <w:rPr>
          <w:rFonts w:ascii="Arial" w:hAnsi="Arial" w:cs="Arial"/>
          <w:sz w:val="20"/>
          <w:szCs w:val="20"/>
        </w:rPr>
        <w:t>defektažnem</w:t>
      </w:r>
      <w:proofErr w:type="spellEnd"/>
      <w:r w:rsidRPr="00880479">
        <w:rPr>
          <w:rFonts w:ascii="Arial" w:hAnsi="Arial" w:cs="Arial"/>
          <w:sz w:val="20"/>
          <w:szCs w:val="20"/>
        </w:rPr>
        <w:t xml:space="preserve"> zapisniku se definira:</w:t>
      </w:r>
    </w:p>
    <w:p w14:paraId="0E11B92B" w14:textId="77777777" w:rsidR="00FF5597" w:rsidRPr="00880479" w:rsidRDefault="00FF5597" w:rsidP="00FF5597">
      <w:pPr>
        <w:numPr>
          <w:ilvl w:val="0"/>
          <w:numId w:val="46"/>
        </w:numPr>
        <w:spacing w:before="120" w:after="160" w:line="252" w:lineRule="auto"/>
        <w:contextualSpacing/>
        <w:jc w:val="both"/>
        <w:rPr>
          <w:rFonts w:ascii="Arial" w:hAnsi="Arial" w:cs="Arial"/>
          <w:sz w:val="20"/>
          <w:szCs w:val="20"/>
        </w:rPr>
      </w:pPr>
      <w:r w:rsidRPr="00880479">
        <w:rPr>
          <w:rFonts w:ascii="Arial" w:hAnsi="Arial" w:cs="Arial"/>
          <w:sz w:val="20"/>
          <w:szCs w:val="20"/>
        </w:rPr>
        <w:t>vrsta in obseg okvare</w:t>
      </w:r>
    </w:p>
    <w:p w14:paraId="58F96350" w14:textId="77777777" w:rsidR="00FF5597" w:rsidRPr="00880479" w:rsidRDefault="00FF5597" w:rsidP="00FF5597">
      <w:pPr>
        <w:numPr>
          <w:ilvl w:val="0"/>
          <w:numId w:val="46"/>
        </w:numPr>
        <w:spacing w:before="240" w:after="160" w:line="252" w:lineRule="auto"/>
        <w:contextualSpacing/>
        <w:jc w:val="both"/>
        <w:rPr>
          <w:rFonts w:ascii="Arial" w:hAnsi="Arial" w:cs="Arial"/>
          <w:sz w:val="20"/>
          <w:szCs w:val="20"/>
        </w:rPr>
      </w:pPr>
      <w:r w:rsidRPr="00880479">
        <w:rPr>
          <w:rFonts w:ascii="Arial" w:hAnsi="Arial" w:cs="Arial"/>
          <w:sz w:val="20"/>
          <w:szCs w:val="20"/>
        </w:rPr>
        <w:t>način popravila in potrebni rezervni deli</w:t>
      </w:r>
    </w:p>
    <w:p w14:paraId="7263D2D8" w14:textId="77777777" w:rsidR="00FF5597" w:rsidRPr="00880479" w:rsidRDefault="00FF5597" w:rsidP="00FF5597">
      <w:pPr>
        <w:spacing w:before="120"/>
        <w:jc w:val="both"/>
        <w:rPr>
          <w:rFonts w:ascii="Arial" w:hAnsi="Arial" w:cs="Arial"/>
          <w:sz w:val="20"/>
          <w:szCs w:val="20"/>
        </w:rPr>
      </w:pPr>
    </w:p>
    <w:p w14:paraId="6302911E" w14:textId="77777777" w:rsidR="00D61636" w:rsidRPr="00D61636" w:rsidRDefault="00D61636" w:rsidP="00FF5597">
      <w:pPr>
        <w:autoSpaceDE w:val="0"/>
        <w:autoSpaceDN w:val="0"/>
        <w:adjustRightInd w:val="0"/>
        <w:rPr>
          <w:rFonts w:ascii="Arial" w:hAnsi="Arial" w:cs="Arial"/>
          <w:color w:val="365F91" w:themeColor="accent1" w:themeShade="BF"/>
          <w:sz w:val="20"/>
          <w:szCs w:val="20"/>
        </w:rPr>
      </w:pPr>
      <w:r w:rsidRPr="00D61636">
        <w:rPr>
          <w:rFonts w:ascii="Arial" w:hAnsi="Arial" w:cs="Arial"/>
          <w:color w:val="365F91" w:themeColor="accent1" w:themeShade="BF"/>
          <w:sz w:val="20"/>
          <w:szCs w:val="20"/>
        </w:rPr>
        <w:t xml:space="preserve">O izvedenem pregledu se sestavi </w:t>
      </w:r>
      <w:proofErr w:type="spellStart"/>
      <w:r w:rsidRPr="00D61636">
        <w:rPr>
          <w:rFonts w:ascii="Arial" w:hAnsi="Arial" w:cs="Arial"/>
          <w:color w:val="365F91" w:themeColor="accent1" w:themeShade="BF"/>
          <w:sz w:val="20"/>
          <w:szCs w:val="20"/>
        </w:rPr>
        <w:t>defektažni</w:t>
      </w:r>
      <w:proofErr w:type="spellEnd"/>
      <w:r w:rsidRPr="00D61636">
        <w:rPr>
          <w:rFonts w:ascii="Arial" w:hAnsi="Arial" w:cs="Arial"/>
          <w:color w:val="365F91" w:themeColor="accent1" w:themeShade="BF"/>
          <w:sz w:val="20"/>
          <w:szCs w:val="20"/>
        </w:rPr>
        <w:t xml:space="preserve"> zapisnik. Če se v toku popravila pokaže potreba po dodatnih delih, ki niso specificirana v </w:t>
      </w:r>
      <w:proofErr w:type="spellStart"/>
      <w:r w:rsidRPr="00D61636">
        <w:rPr>
          <w:rFonts w:ascii="Arial" w:hAnsi="Arial" w:cs="Arial"/>
          <w:color w:val="365F91" w:themeColor="accent1" w:themeShade="BF"/>
          <w:sz w:val="20"/>
          <w:szCs w:val="20"/>
        </w:rPr>
        <w:t>defektažnem</w:t>
      </w:r>
      <w:proofErr w:type="spellEnd"/>
      <w:r w:rsidRPr="00D61636">
        <w:rPr>
          <w:rFonts w:ascii="Arial" w:hAnsi="Arial" w:cs="Arial"/>
          <w:color w:val="365F91" w:themeColor="accent1" w:themeShade="BF"/>
          <w:sz w:val="20"/>
          <w:szCs w:val="20"/>
        </w:rPr>
        <w:t xml:space="preserve"> zapisniku, se sestavi dodatni </w:t>
      </w:r>
      <w:proofErr w:type="spellStart"/>
      <w:r w:rsidRPr="00D61636">
        <w:rPr>
          <w:rFonts w:ascii="Arial" w:hAnsi="Arial" w:cs="Arial"/>
          <w:color w:val="365F91" w:themeColor="accent1" w:themeShade="BF"/>
          <w:sz w:val="20"/>
          <w:szCs w:val="20"/>
        </w:rPr>
        <w:t>defektažni</w:t>
      </w:r>
      <w:proofErr w:type="spellEnd"/>
      <w:r w:rsidRPr="00D61636">
        <w:rPr>
          <w:rFonts w:ascii="Arial" w:hAnsi="Arial" w:cs="Arial"/>
          <w:color w:val="365F91" w:themeColor="accent1" w:themeShade="BF"/>
          <w:sz w:val="20"/>
          <w:szCs w:val="20"/>
        </w:rPr>
        <w:t xml:space="preserve"> zapisnik, ki vsebuje tehnične ugotovitve in ceno dodatnih del, na isti način. Potrdi ga predstavnik naročnika.</w:t>
      </w:r>
    </w:p>
    <w:p w14:paraId="59FD9720" w14:textId="77777777" w:rsidR="00D61636" w:rsidRDefault="00D61636" w:rsidP="00FF5597">
      <w:pPr>
        <w:autoSpaceDE w:val="0"/>
        <w:autoSpaceDN w:val="0"/>
        <w:adjustRightInd w:val="0"/>
        <w:rPr>
          <w:rFonts w:ascii="Arial" w:hAnsi="Arial" w:cs="Arial"/>
          <w:sz w:val="20"/>
          <w:szCs w:val="20"/>
        </w:rPr>
      </w:pPr>
    </w:p>
    <w:p w14:paraId="6E0E6691" w14:textId="748629C6"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Vsi </w:t>
      </w:r>
      <w:proofErr w:type="spellStart"/>
      <w:r w:rsidRPr="00880479">
        <w:rPr>
          <w:rFonts w:ascii="Arial" w:hAnsi="Arial" w:cs="Arial"/>
          <w:sz w:val="20"/>
          <w:szCs w:val="20"/>
        </w:rPr>
        <w:t>defektažni</w:t>
      </w:r>
      <w:proofErr w:type="spellEnd"/>
      <w:r w:rsidRPr="00880479">
        <w:rPr>
          <w:rFonts w:ascii="Arial" w:hAnsi="Arial" w:cs="Arial"/>
          <w:sz w:val="20"/>
          <w:szCs w:val="20"/>
        </w:rPr>
        <w:t xml:space="preserve"> zapisniki morajo biti dostavljeni naročniku. </w:t>
      </w:r>
    </w:p>
    <w:p w14:paraId="3981BF83"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Stroški </w:t>
      </w:r>
      <w:proofErr w:type="spellStart"/>
      <w:r w:rsidRPr="00880479">
        <w:rPr>
          <w:rFonts w:ascii="Arial" w:hAnsi="Arial" w:cs="Arial"/>
          <w:sz w:val="20"/>
          <w:szCs w:val="20"/>
        </w:rPr>
        <w:t>defektaže</w:t>
      </w:r>
      <w:proofErr w:type="spellEnd"/>
      <w:r w:rsidRPr="00880479">
        <w:rPr>
          <w:rFonts w:ascii="Arial" w:hAnsi="Arial" w:cs="Arial"/>
          <w:sz w:val="20"/>
          <w:szCs w:val="20"/>
        </w:rPr>
        <w:t xml:space="preserve"> bremenijo izvajalca.</w:t>
      </w:r>
    </w:p>
    <w:p w14:paraId="419CE1BA" w14:textId="77777777" w:rsidR="00FF5597" w:rsidRPr="00880479" w:rsidRDefault="00FF5597" w:rsidP="00FF5597">
      <w:pPr>
        <w:spacing w:before="120"/>
        <w:jc w:val="both"/>
        <w:rPr>
          <w:rFonts w:ascii="Arial" w:hAnsi="Arial" w:cs="Arial"/>
          <w:sz w:val="20"/>
          <w:szCs w:val="20"/>
        </w:rPr>
      </w:pPr>
    </w:p>
    <w:p w14:paraId="3A8C6DF1" w14:textId="77777777" w:rsidR="00FF5597" w:rsidRPr="00880479" w:rsidRDefault="00FF5597" w:rsidP="00FF5597">
      <w:pPr>
        <w:spacing w:before="120" w:after="120"/>
        <w:rPr>
          <w:rFonts w:ascii="Arial" w:hAnsi="Arial" w:cs="Arial"/>
          <w:b/>
          <w:sz w:val="20"/>
          <w:szCs w:val="20"/>
        </w:rPr>
      </w:pPr>
      <w:r w:rsidRPr="00880479">
        <w:rPr>
          <w:rFonts w:ascii="Arial" w:hAnsi="Arial" w:cs="Arial"/>
          <w:b/>
          <w:sz w:val="20"/>
          <w:szCs w:val="20"/>
        </w:rPr>
        <w:t>VI. PREVZEM POPRAVLJENEGA REZERVNEGA DELA</w:t>
      </w:r>
    </w:p>
    <w:p w14:paraId="38629A6E" w14:textId="77777777" w:rsidR="00FF5597" w:rsidRPr="00880479" w:rsidRDefault="00FF5597" w:rsidP="00FF5597">
      <w:pPr>
        <w:tabs>
          <w:tab w:val="left" w:pos="1365"/>
        </w:tabs>
        <w:jc w:val="center"/>
        <w:rPr>
          <w:rFonts w:ascii="Arial" w:hAnsi="Arial" w:cs="Arial"/>
          <w:sz w:val="20"/>
          <w:szCs w:val="20"/>
        </w:rPr>
      </w:pPr>
      <w:r w:rsidRPr="00880479">
        <w:rPr>
          <w:rFonts w:ascii="Arial" w:hAnsi="Arial" w:cs="Arial"/>
          <w:sz w:val="20"/>
          <w:szCs w:val="20"/>
        </w:rPr>
        <w:t>9. člen</w:t>
      </w:r>
    </w:p>
    <w:p w14:paraId="39CB4CAC" w14:textId="23BC308F"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naročniku omogoči kakovostni prevzem pred vsako dobavo popravljenega rezervnega dela. Pri prevzemu mora biti napisan tehnično prevzemni zapisnik na podlagi EN 10204 3.1 ali 3.2 iz katerega je razvidno, da je bila storitev popravila rezer</w:t>
      </w:r>
      <w:r w:rsidR="00F91CDD" w:rsidRPr="00880479">
        <w:rPr>
          <w:rFonts w:ascii="Arial" w:hAnsi="Arial" w:cs="Arial"/>
          <w:sz w:val="20"/>
          <w:szCs w:val="20"/>
        </w:rPr>
        <w:t xml:space="preserve">vnih delov za EMG 312 </w:t>
      </w:r>
      <w:r w:rsidRPr="00880479">
        <w:rPr>
          <w:rFonts w:ascii="Arial" w:hAnsi="Arial" w:cs="Arial"/>
          <w:sz w:val="20"/>
          <w:szCs w:val="20"/>
        </w:rPr>
        <w:t>in potniških vagonov izvedena v skladu s pogodbenimi določili in tehničnimi pogoji. Če se pri prevzemu ugotovi odstopanje med zahtevano in dejansko kvaliteto popravila rezervnih delov, se prevzem ne opravi.</w:t>
      </w:r>
    </w:p>
    <w:p w14:paraId="47492CB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10. člen</w:t>
      </w:r>
    </w:p>
    <w:p w14:paraId="5D4628B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9527C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11. člen</w:t>
      </w:r>
    </w:p>
    <w:p w14:paraId="6024170B"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Če se s kontrolo kakovosti ugotovi, da kakovost odstopa od dogovorjene kakovosti, ima naročnik pravico:</w:t>
      </w:r>
    </w:p>
    <w:p w14:paraId="6394F6B5" w14:textId="77777777" w:rsidR="00FF5597" w:rsidRPr="00880479" w:rsidRDefault="00FF5597" w:rsidP="00FF5597">
      <w:pPr>
        <w:numPr>
          <w:ilvl w:val="0"/>
          <w:numId w:val="23"/>
        </w:numPr>
        <w:tabs>
          <w:tab w:val="num" w:pos="360"/>
        </w:tabs>
        <w:spacing w:before="120" w:after="160" w:line="252" w:lineRule="auto"/>
        <w:ind w:left="357" w:hanging="357"/>
        <w:contextualSpacing/>
        <w:jc w:val="both"/>
        <w:rPr>
          <w:rFonts w:ascii="Arial" w:hAnsi="Arial" w:cs="Arial"/>
          <w:sz w:val="20"/>
          <w:szCs w:val="20"/>
        </w:rPr>
      </w:pPr>
      <w:r w:rsidRPr="00880479">
        <w:rPr>
          <w:rFonts w:ascii="Arial" w:hAnsi="Arial" w:cs="Arial"/>
          <w:sz w:val="20"/>
          <w:szCs w:val="20"/>
        </w:rPr>
        <w:t>zavrniti neustrezno izvedeno storitev, ki je predmet te pogodbe in od izvajalca zahtevati, da v roku petnajst dni ustrezno izvede predmetno storitev,</w:t>
      </w:r>
    </w:p>
    <w:p w14:paraId="64C9654E" w14:textId="77777777" w:rsidR="00FF5597" w:rsidRPr="00880479" w:rsidRDefault="00FF5597" w:rsidP="00FF5597">
      <w:pPr>
        <w:numPr>
          <w:ilvl w:val="0"/>
          <w:numId w:val="23"/>
        </w:numPr>
        <w:tabs>
          <w:tab w:val="num" w:pos="360"/>
        </w:tabs>
        <w:spacing w:before="120" w:after="160" w:line="252" w:lineRule="auto"/>
        <w:ind w:left="357" w:hanging="357"/>
        <w:jc w:val="both"/>
        <w:rPr>
          <w:rFonts w:ascii="Arial" w:hAnsi="Arial" w:cs="Arial"/>
          <w:sz w:val="20"/>
          <w:szCs w:val="20"/>
        </w:rPr>
      </w:pPr>
      <w:r w:rsidRPr="00880479">
        <w:rPr>
          <w:rFonts w:ascii="Arial" w:hAnsi="Arial" w:cs="Arial"/>
          <w:sz w:val="20"/>
          <w:szCs w:val="20"/>
        </w:rPr>
        <w:t>izjaviti, da razdira pogodbo.</w:t>
      </w:r>
    </w:p>
    <w:p w14:paraId="1D403C3A" w14:textId="77777777" w:rsidR="00FF5597" w:rsidRDefault="00FF5597" w:rsidP="00FF5597">
      <w:pPr>
        <w:spacing w:before="120"/>
        <w:jc w:val="both"/>
        <w:rPr>
          <w:rFonts w:ascii="Arial" w:hAnsi="Arial" w:cs="Arial"/>
          <w:sz w:val="20"/>
          <w:szCs w:val="20"/>
        </w:rPr>
      </w:pPr>
      <w:r w:rsidRPr="00880479">
        <w:rPr>
          <w:rFonts w:ascii="Arial" w:hAnsi="Arial" w:cs="Arial"/>
          <w:sz w:val="20"/>
          <w:szCs w:val="20"/>
        </w:rPr>
        <w:t>V vsakem izmed primerov iz prejšnjega odstavka, ima naročnik pravico zahtevati povrnitev nastale škode po splošnih pravilih o odškodninski odgovornosti.</w:t>
      </w:r>
    </w:p>
    <w:p w14:paraId="709B8CC0" w14:textId="5B12A848" w:rsidR="00D61636" w:rsidRPr="00880479" w:rsidRDefault="00D61636" w:rsidP="00FF5597">
      <w:pPr>
        <w:spacing w:before="120"/>
        <w:jc w:val="both"/>
        <w:rPr>
          <w:rFonts w:ascii="Arial" w:hAnsi="Arial" w:cs="Arial"/>
          <w:sz w:val="20"/>
          <w:szCs w:val="20"/>
        </w:rPr>
      </w:pPr>
      <w:r w:rsidRPr="00D61636">
        <w:rPr>
          <w:rFonts w:ascii="Arial" w:hAnsi="Arial" w:cs="Arial"/>
          <w:color w:val="365F91" w:themeColor="accent1" w:themeShade="BF"/>
          <w:sz w:val="20"/>
          <w:szCs w:val="20"/>
        </w:rPr>
        <w:t xml:space="preserve">Odškodninska odgovornost izvajalca je omejena na vrednost 1.000.000,00 EUR brez </w:t>
      </w:r>
      <w:proofErr w:type="spellStart"/>
      <w:r w:rsidRPr="00D61636">
        <w:rPr>
          <w:rFonts w:ascii="Arial" w:hAnsi="Arial" w:cs="Arial"/>
          <w:color w:val="365F91" w:themeColor="accent1" w:themeShade="BF"/>
          <w:sz w:val="20"/>
          <w:szCs w:val="20"/>
        </w:rPr>
        <w:t>ddv</w:t>
      </w:r>
      <w:proofErr w:type="spellEnd"/>
      <w:r w:rsidRPr="00D61636">
        <w:rPr>
          <w:rFonts w:ascii="Arial" w:hAnsi="Arial" w:cs="Arial"/>
          <w:color w:val="365F91" w:themeColor="accent1" w:themeShade="BF"/>
          <w:sz w:val="20"/>
          <w:szCs w:val="20"/>
        </w:rPr>
        <w:t xml:space="preserve"> za vse škodne primere skupaj. Izvajalec naročniku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Omejitev odškodninske odgovornosti ne velja, če je izvajalec škodo povzročil iz hude malomarnosti ali namenoma</w:t>
      </w:r>
      <w:r>
        <w:rPr>
          <w:rFonts w:ascii="Arial" w:hAnsi="Arial" w:cs="Arial"/>
          <w:color w:val="365F91" w:themeColor="accent1" w:themeShade="BF"/>
          <w:sz w:val="20"/>
          <w:szCs w:val="20"/>
        </w:rPr>
        <w:t>.</w:t>
      </w:r>
    </w:p>
    <w:p w14:paraId="44533D3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12. člen</w:t>
      </w:r>
    </w:p>
    <w:p w14:paraId="486006AD"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26ECEE52" w14:textId="77777777" w:rsidR="00FF5597" w:rsidRPr="00880479" w:rsidRDefault="00FF5597" w:rsidP="00FF5597">
      <w:pPr>
        <w:spacing w:before="120"/>
        <w:jc w:val="both"/>
        <w:rPr>
          <w:rFonts w:ascii="Arial" w:hAnsi="Arial" w:cs="Arial"/>
          <w:sz w:val="20"/>
          <w:szCs w:val="20"/>
        </w:rPr>
      </w:pPr>
    </w:p>
    <w:p w14:paraId="6A7F809A" w14:textId="77777777" w:rsidR="00FF5597" w:rsidRPr="00880479" w:rsidRDefault="00FF5597" w:rsidP="00FF5597">
      <w:pPr>
        <w:spacing w:before="120"/>
        <w:rPr>
          <w:rFonts w:ascii="Arial" w:hAnsi="Arial" w:cs="Arial"/>
          <w:b/>
          <w:sz w:val="20"/>
          <w:szCs w:val="20"/>
        </w:rPr>
      </w:pPr>
      <w:r w:rsidRPr="00880479">
        <w:rPr>
          <w:rFonts w:ascii="Arial" w:hAnsi="Arial" w:cs="Arial"/>
          <w:b/>
          <w:sz w:val="20"/>
          <w:szCs w:val="20"/>
        </w:rPr>
        <w:lastRenderedPageBreak/>
        <w:t>VII. REKLAMIRANJE KAKOVOSTI</w:t>
      </w:r>
    </w:p>
    <w:p w14:paraId="3875725B"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13. člen</w:t>
      </w:r>
      <w:r w:rsidRPr="00880479">
        <w:rPr>
          <w:rFonts w:ascii="Arial" w:hAnsi="Arial" w:cs="Arial"/>
          <w:sz w:val="20"/>
          <w:szCs w:val="20"/>
        </w:rPr>
        <w:tab/>
      </w:r>
    </w:p>
    <w:p w14:paraId="0CB0E1C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8D36004" w14:textId="77777777" w:rsidR="00FF5597" w:rsidRPr="00880479" w:rsidRDefault="00FF5597" w:rsidP="00FF5597">
      <w:pPr>
        <w:tabs>
          <w:tab w:val="left" w:pos="615"/>
        </w:tabs>
        <w:jc w:val="both"/>
        <w:rPr>
          <w:rFonts w:ascii="Arial" w:hAnsi="Arial" w:cs="Arial"/>
          <w:sz w:val="20"/>
          <w:szCs w:val="20"/>
        </w:rPr>
      </w:pPr>
    </w:p>
    <w:p w14:paraId="601784E5"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VIII. POGODBENA KAZEN</w:t>
      </w:r>
    </w:p>
    <w:p w14:paraId="0152206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14. člen</w:t>
      </w:r>
    </w:p>
    <w:p w14:paraId="46B10540" w14:textId="605CFD35" w:rsidR="00FF5597" w:rsidRPr="00880479" w:rsidRDefault="00D61636" w:rsidP="00FF5597">
      <w:pPr>
        <w:jc w:val="both"/>
        <w:rPr>
          <w:rFonts w:ascii="Arial" w:hAnsi="Arial" w:cs="Arial"/>
          <w:sz w:val="20"/>
          <w:szCs w:val="20"/>
        </w:rPr>
      </w:pPr>
      <w:r w:rsidRPr="00D61636">
        <w:rPr>
          <w:rFonts w:ascii="Arial" w:hAnsi="Arial" w:cs="Arial"/>
          <w:color w:val="365F91" w:themeColor="accent1" w:themeShade="BF"/>
          <w:sz w:val="20"/>
          <w:szCs w:val="20"/>
        </w:rPr>
        <w:t>V primeru zamude roka izvedbe ima naročnik pravico do pogodbene kazni, in sicer 5‰ za vsak dopolnjen teden zamude od vrednosti blaga, z dobavo katerega je prodajalec v zamudi, vendar največ 10% vrednosti posameznega naročila.</w:t>
      </w:r>
    </w:p>
    <w:p w14:paraId="1023443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15. člen</w:t>
      </w:r>
    </w:p>
    <w:p w14:paraId="33FBC5DF"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Pogodbeni stranki sta sporazumni, da se specifikacija dobav, kakor tudi vsa poslovna, komercialna, tehnična in proizvodna dokumentacija šteje kot poslovna tajnost. </w:t>
      </w:r>
    </w:p>
    <w:p w14:paraId="5CE2CD15" w14:textId="77777777" w:rsidR="00FF5597" w:rsidRPr="00880479" w:rsidRDefault="00FF5597" w:rsidP="00FF5597">
      <w:pPr>
        <w:autoSpaceDE w:val="0"/>
        <w:autoSpaceDN w:val="0"/>
        <w:adjustRightInd w:val="0"/>
        <w:jc w:val="both"/>
        <w:rPr>
          <w:rFonts w:ascii="Arial" w:hAnsi="Arial" w:cs="Arial"/>
          <w:sz w:val="20"/>
          <w:szCs w:val="20"/>
        </w:rPr>
      </w:pPr>
    </w:p>
    <w:p w14:paraId="03E28D01" w14:textId="77777777" w:rsidR="00FF5597" w:rsidRPr="00880479" w:rsidRDefault="00FF5597" w:rsidP="00FF5597">
      <w:pPr>
        <w:autoSpaceDE w:val="0"/>
        <w:autoSpaceDN w:val="0"/>
        <w:adjustRightInd w:val="0"/>
        <w:jc w:val="both"/>
        <w:rPr>
          <w:rFonts w:ascii="Arial" w:hAnsi="Arial" w:cs="Arial"/>
          <w:b/>
          <w:sz w:val="20"/>
          <w:szCs w:val="20"/>
        </w:rPr>
      </w:pPr>
      <w:r w:rsidRPr="00880479">
        <w:rPr>
          <w:rFonts w:ascii="Arial" w:hAnsi="Arial" w:cs="Arial"/>
          <w:b/>
          <w:sz w:val="20"/>
          <w:szCs w:val="20"/>
        </w:rPr>
        <w:t>IX. OBVEZNOSTI IZVAJALCA</w:t>
      </w:r>
    </w:p>
    <w:p w14:paraId="254801D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16. člen</w:t>
      </w:r>
    </w:p>
    <w:p w14:paraId="567B1122" w14:textId="77777777" w:rsidR="00FF5597" w:rsidRPr="00880479" w:rsidRDefault="00FF5597" w:rsidP="00FF5597">
      <w:pPr>
        <w:tabs>
          <w:tab w:val="left" w:pos="360"/>
        </w:tabs>
        <w:suppressAutoHyphens/>
        <w:jc w:val="both"/>
        <w:rPr>
          <w:rFonts w:ascii="Arial" w:hAnsi="Arial" w:cs="Arial"/>
          <w:sz w:val="20"/>
          <w:szCs w:val="20"/>
        </w:rPr>
      </w:pPr>
      <w:r w:rsidRPr="00880479">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4A4D2D8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Kakovost popravljenega blaga ugotavlja kontrola kakovosti naročnika na osnovi tehničnih pogojev prevzema oz. kontrolne tehnologije.</w:t>
      </w:r>
    </w:p>
    <w:p w14:paraId="0DD773C6"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Predstavniku naročnika omogočil vpogled v izvajanje pogodbenih del. Stroške nosi naročnik. </w:t>
      </w:r>
    </w:p>
    <w:p w14:paraId="1D813877" w14:textId="77777777" w:rsidR="00FF5597" w:rsidRPr="00880479" w:rsidRDefault="00FF5597" w:rsidP="00FF5597">
      <w:pPr>
        <w:autoSpaceDE w:val="0"/>
        <w:autoSpaceDN w:val="0"/>
        <w:adjustRightInd w:val="0"/>
        <w:spacing w:before="120"/>
        <w:jc w:val="both"/>
        <w:rPr>
          <w:rFonts w:ascii="Arial" w:hAnsi="Arial" w:cs="Arial"/>
          <w:sz w:val="20"/>
          <w:szCs w:val="20"/>
        </w:rPr>
      </w:pPr>
    </w:p>
    <w:p w14:paraId="015FF64A" w14:textId="77777777" w:rsidR="00FF5597" w:rsidRPr="00880479" w:rsidRDefault="00FF5597" w:rsidP="00FF5597">
      <w:pPr>
        <w:autoSpaceDE w:val="0"/>
        <w:autoSpaceDN w:val="0"/>
        <w:adjustRightInd w:val="0"/>
        <w:spacing w:before="120"/>
        <w:jc w:val="both"/>
        <w:rPr>
          <w:rFonts w:ascii="Arial" w:hAnsi="Arial" w:cs="Arial"/>
          <w:b/>
          <w:sz w:val="20"/>
          <w:szCs w:val="20"/>
        </w:rPr>
      </w:pPr>
      <w:r w:rsidRPr="00880479">
        <w:rPr>
          <w:rFonts w:ascii="Arial" w:hAnsi="Arial" w:cs="Arial"/>
          <w:b/>
          <w:sz w:val="20"/>
          <w:szCs w:val="20"/>
        </w:rPr>
        <w:t>X. OBVEZNOSTI NAROČNIKA</w:t>
      </w:r>
    </w:p>
    <w:p w14:paraId="59782C2E"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17. člen</w:t>
      </w:r>
    </w:p>
    <w:p w14:paraId="7243BC7F" w14:textId="77777777" w:rsidR="00FF5597" w:rsidRPr="00880479" w:rsidRDefault="00FF5597" w:rsidP="00FF5597">
      <w:pPr>
        <w:contextualSpacing/>
        <w:rPr>
          <w:rFonts w:ascii="Arial" w:hAnsi="Arial" w:cs="Arial"/>
          <w:sz w:val="20"/>
          <w:szCs w:val="20"/>
        </w:rPr>
      </w:pPr>
      <w:r w:rsidRPr="00880479">
        <w:rPr>
          <w:rFonts w:ascii="Arial" w:hAnsi="Arial" w:cs="Arial"/>
          <w:sz w:val="20"/>
          <w:szCs w:val="20"/>
        </w:rPr>
        <w:t>Naročnik se zavezuje:</w:t>
      </w:r>
    </w:p>
    <w:p w14:paraId="2BA34CFF" w14:textId="5145D029"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opravil vsa pripravljalna dela, ki so potrebna za predajo rezer</w:t>
      </w:r>
      <w:r w:rsidR="00D02B51" w:rsidRPr="00880479">
        <w:rPr>
          <w:rFonts w:ascii="Arial" w:hAnsi="Arial" w:cs="Arial"/>
          <w:sz w:val="20"/>
          <w:szCs w:val="20"/>
        </w:rPr>
        <w:t xml:space="preserve">vnih delov za EMG 312 </w:t>
      </w:r>
      <w:r w:rsidRPr="00880479">
        <w:rPr>
          <w:rFonts w:ascii="Arial" w:hAnsi="Arial" w:cs="Arial"/>
          <w:sz w:val="20"/>
          <w:szCs w:val="20"/>
        </w:rPr>
        <w:t>in potniških vagonov v popravilo,</w:t>
      </w:r>
    </w:p>
    <w:p w14:paraId="32CDAC07"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174D56C5"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spremljanje in nadziranje izvajanja storitve,</w:t>
      </w:r>
    </w:p>
    <w:p w14:paraId="0D068F53"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plačilo potrjenih računov.</w:t>
      </w:r>
    </w:p>
    <w:p w14:paraId="4FB508C4" w14:textId="77777777" w:rsidR="00FF5597" w:rsidRPr="00880479" w:rsidRDefault="00FF5597" w:rsidP="00FF5597">
      <w:pPr>
        <w:suppressAutoHyphens/>
        <w:spacing w:before="120"/>
        <w:ind w:left="720"/>
        <w:rPr>
          <w:rFonts w:ascii="Arial" w:hAnsi="Arial" w:cs="Arial"/>
          <w:sz w:val="20"/>
          <w:szCs w:val="20"/>
        </w:rPr>
      </w:pPr>
    </w:p>
    <w:p w14:paraId="6F1E2815" w14:textId="77777777" w:rsidR="00FF5597" w:rsidRPr="00880479" w:rsidRDefault="00FF5597" w:rsidP="00FF5597">
      <w:pPr>
        <w:autoSpaceDE w:val="0"/>
        <w:autoSpaceDN w:val="0"/>
        <w:adjustRightInd w:val="0"/>
        <w:spacing w:before="120" w:line="276" w:lineRule="auto"/>
        <w:jc w:val="both"/>
        <w:rPr>
          <w:rFonts w:ascii="Arial" w:hAnsi="Arial" w:cs="Arial"/>
          <w:b/>
          <w:sz w:val="20"/>
          <w:szCs w:val="20"/>
        </w:rPr>
      </w:pPr>
      <w:r w:rsidRPr="00880479">
        <w:rPr>
          <w:rFonts w:ascii="Arial" w:hAnsi="Arial" w:cs="Arial"/>
          <w:b/>
          <w:sz w:val="20"/>
          <w:szCs w:val="20"/>
        </w:rPr>
        <w:t>XI. JAMSTVO IN GARANCIJA KAKOVOSTI</w:t>
      </w:r>
    </w:p>
    <w:p w14:paraId="72F4A88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18. člen</w:t>
      </w:r>
    </w:p>
    <w:p w14:paraId="2EF17F3C" w14:textId="43773D2B"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lastRenderedPageBreak/>
        <w:t>Za storitev poprav</w:t>
      </w:r>
      <w:r w:rsidR="00D02B51" w:rsidRPr="00880479">
        <w:rPr>
          <w:rFonts w:ascii="Arial" w:hAnsi="Arial" w:cs="Arial"/>
          <w:sz w:val="20"/>
          <w:szCs w:val="20"/>
        </w:rPr>
        <w:t xml:space="preserve">ila rezervnih delov EMG 312 </w:t>
      </w:r>
      <w:r w:rsidRPr="00880479">
        <w:rPr>
          <w:rFonts w:ascii="Arial" w:hAnsi="Arial" w:cs="Arial"/>
          <w:sz w:val="20"/>
          <w:szCs w:val="20"/>
        </w:rPr>
        <w:t>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18 mesecev od dobave popravljenih rezervnih delov naročniku.</w:t>
      </w:r>
    </w:p>
    <w:p w14:paraId="01AAEBF4" w14:textId="77777777" w:rsidR="00FF5597" w:rsidRPr="00880479" w:rsidRDefault="00FF5597" w:rsidP="00FF5597">
      <w:pPr>
        <w:tabs>
          <w:tab w:val="left" w:pos="3710"/>
        </w:tabs>
        <w:jc w:val="both"/>
        <w:rPr>
          <w:rFonts w:ascii="Arial" w:hAnsi="Arial" w:cs="Arial"/>
          <w:sz w:val="20"/>
          <w:szCs w:val="20"/>
        </w:rPr>
      </w:pPr>
    </w:p>
    <w:p w14:paraId="152AAA3D" w14:textId="77777777" w:rsidR="00FF5597" w:rsidRPr="00880479" w:rsidRDefault="00FF5597" w:rsidP="00FF5597">
      <w:pPr>
        <w:tabs>
          <w:tab w:val="left" w:pos="3710"/>
        </w:tabs>
        <w:jc w:val="both"/>
        <w:rPr>
          <w:rFonts w:ascii="Arial" w:hAnsi="Arial" w:cs="Arial"/>
          <w:sz w:val="20"/>
          <w:szCs w:val="20"/>
        </w:rPr>
      </w:pPr>
    </w:p>
    <w:p w14:paraId="20D19B4A"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19. člen</w:t>
      </w:r>
    </w:p>
    <w:p w14:paraId="243F280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dolžan naročniku povrniti vse nastale stroške popravila ali zamenjave pogodbenega blaga v uporabi v garancijski dobi. </w:t>
      </w:r>
    </w:p>
    <w:p w14:paraId="25F016BF"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na osnovi specificiranih stroškov s strani naročnika povrne naročniku vse v prvem odstavku tega člena definirane nastale stroške.</w:t>
      </w:r>
    </w:p>
    <w:p w14:paraId="06A574AF" w14:textId="77777777" w:rsidR="00FF5597" w:rsidRPr="00880479" w:rsidRDefault="00FF5597" w:rsidP="00FF5597">
      <w:pPr>
        <w:tabs>
          <w:tab w:val="left" w:pos="3710"/>
        </w:tabs>
        <w:jc w:val="both"/>
        <w:rPr>
          <w:rFonts w:ascii="Arial" w:hAnsi="Arial" w:cs="Arial"/>
          <w:sz w:val="20"/>
          <w:szCs w:val="20"/>
        </w:rPr>
      </w:pPr>
    </w:p>
    <w:p w14:paraId="147A0224" w14:textId="77777777" w:rsidR="00FF5597" w:rsidRPr="00880479" w:rsidRDefault="00FF5597" w:rsidP="00FF5597">
      <w:pPr>
        <w:tabs>
          <w:tab w:val="left" w:pos="3710"/>
        </w:tabs>
        <w:jc w:val="both"/>
        <w:rPr>
          <w:rFonts w:ascii="Arial" w:hAnsi="Arial" w:cs="Arial"/>
          <w:sz w:val="20"/>
          <w:szCs w:val="20"/>
        </w:rPr>
      </w:pPr>
    </w:p>
    <w:p w14:paraId="27B0EB22"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XII. FINANČNO ZAVAROVANJE</w:t>
      </w:r>
    </w:p>
    <w:p w14:paraId="493938D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20. člen</w:t>
      </w:r>
    </w:p>
    <w:p w14:paraId="4D48DE6B" w14:textId="69BA5667" w:rsidR="00264D5B" w:rsidRPr="00264D5B" w:rsidRDefault="00264D5B" w:rsidP="00264D5B">
      <w:pPr>
        <w:tabs>
          <w:tab w:val="left" w:pos="3710"/>
        </w:tabs>
        <w:spacing w:line="276" w:lineRule="auto"/>
        <w:jc w:val="both"/>
        <w:rPr>
          <w:rFonts w:ascii="Arial" w:hAnsi="Arial" w:cs="Arial"/>
          <w:color w:val="365F91" w:themeColor="accent1" w:themeShade="BF"/>
          <w:sz w:val="20"/>
          <w:szCs w:val="20"/>
        </w:rPr>
      </w:pPr>
      <w:r w:rsidRPr="00264D5B">
        <w:rPr>
          <w:rFonts w:ascii="Arial" w:hAnsi="Arial" w:cs="Arial"/>
          <w:color w:val="365F91" w:themeColor="accent1" w:themeShade="BF"/>
          <w:sz w:val="20"/>
          <w:szCs w:val="20"/>
        </w:rPr>
        <w:t>Za vestno in kakovostno popravilo rezervnih delov po tej pogodbi bo izvajalec v roku 10 delovnih dni po podpisu pogodbe izročil naročniku SŽ – Vleka in tehnika, d.o.o., nepreklicno bančno garancijo vnovčljivo na prvi poziv ali kavcijsko zavarovanje zavarovalnice za dobro izvedbo pogodbenih obveznosti v znesku 5% pogodbene vrednosti z DDV in veljavnostjo za ves čas trajanja pogodbenega razmerja in še 30 dni po dostavi zadnjega popravljenega rezervnega dela za EMG 312 in potniških vagonov na lokacijo naročnika.</w:t>
      </w:r>
    </w:p>
    <w:p w14:paraId="2C91A8D4" w14:textId="77777777" w:rsidR="00264D5B" w:rsidRDefault="00264D5B" w:rsidP="00FF5597">
      <w:pPr>
        <w:tabs>
          <w:tab w:val="left" w:pos="3710"/>
        </w:tabs>
        <w:spacing w:line="276" w:lineRule="auto"/>
        <w:jc w:val="center"/>
        <w:rPr>
          <w:rFonts w:ascii="Arial" w:hAnsi="Arial" w:cs="Arial"/>
          <w:sz w:val="20"/>
          <w:szCs w:val="20"/>
        </w:rPr>
      </w:pPr>
    </w:p>
    <w:p w14:paraId="2DF10AE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21. člen</w:t>
      </w:r>
    </w:p>
    <w:p w14:paraId="133B47A9"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438E3C7" w14:textId="414B935B" w:rsidR="00FF5597" w:rsidRPr="00880479" w:rsidRDefault="00D02B51" w:rsidP="00D02B51">
      <w:pPr>
        <w:tabs>
          <w:tab w:val="left" w:pos="3225"/>
        </w:tabs>
        <w:autoSpaceDE w:val="0"/>
        <w:autoSpaceDN w:val="0"/>
        <w:adjustRightInd w:val="0"/>
        <w:jc w:val="both"/>
        <w:rPr>
          <w:rFonts w:ascii="Arial" w:hAnsi="Arial" w:cs="Arial"/>
          <w:sz w:val="20"/>
          <w:szCs w:val="20"/>
        </w:rPr>
      </w:pPr>
      <w:r w:rsidRPr="00880479">
        <w:rPr>
          <w:rFonts w:ascii="Arial" w:hAnsi="Arial" w:cs="Arial"/>
          <w:sz w:val="20"/>
          <w:szCs w:val="20"/>
        </w:rPr>
        <w:tab/>
      </w:r>
    </w:p>
    <w:p w14:paraId="24F3E823" w14:textId="6F40B297" w:rsidR="00867424" w:rsidRPr="00880479" w:rsidRDefault="00867424" w:rsidP="00124A78">
      <w:pPr>
        <w:autoSpaceDE w:val="0"/>
        <w:autoSpaceDN w:val="0"/>
        <w:adjustRightInd w:val="0"/>
        <w:jc w:val="both"/>
        <w:rPr>
          <w:i/>
        </w:rPr>
      </w:pPr>
      <w:r w:rsidRPr="00880479">
        <w:rPr>
          <w:rFonts w:ascii="Arial" w:hAnsi="Arial" w:cs="Arial"/>
          <w:sz w:val="20"/>
          <w:szCs w:val="20"/>
        </w:rPr>
        <w:t xml:space="preserve">Za pokritje teh stroškov </w:t>
      </w:r>
      <w:r w:rsidR="00880479" w:rsidRPr="00880479">
        <w:rPr>
          <w:rFonts w:ascii="Arial" w:hAnsi="Arial" w:cs="Arial"/>
          <w:sz w:val="20"/>
          <w:szCs w:val="20"/>
        </w:rPr>
        <w:t xml:space="preserve">bo izvajalec </w:t>
      </w:r>
      <w:r w:rsidRPr="00880479">
        <w:rPr>
          <w:rFonts w:ascii="Arial" w:hAnsi="Arial" w:cs="Arial"/>
          <w:sz w:val="20"/>
          <w:szCs w:val="20"/>
        </w:rPr>
        <w:t>naročniku v roku pet delovnih dni po prvi dobavi ustrezno popravljenih rezervnih delov EMG 312 in potniških vagonov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w:t>
      </w:r>
      <w:r w:rsidR="00124A78" w:rsidRPr="00880479">
        <w:rPr>
          <w:rFonts w:ascii="Arial" w:hAnsi="Arial" w:cs="Arial"/>
          <w:sz w:val="20"/>
          <w:szCs w:val="20"/>
        </w:rPr>
        <w:t xml:space="preserve"> </w:t>
      </w:r>
      <w:r w:rsidRPr="00880479">
        <w:rPr>
          <w:rFonts w:ascii="Arial" w:hAnsi="Arial" w:cs="Arial"/>
          <w:sz w:val="20"/>
          <w:szCs w:val="20"/>
        </w:rPr>
        <w:t xml:space="preserve">po prenehanju garancijske dobe. </w:t>
      </w:r>
    </w:p>
    <w:p w14:paraId="5D80D3D5" w14:textId="77777777" w:rsidR="00FF5597" w:rsidRPr="00880479" w:rsidRDefault="00FF5597" w:rsidP="00124A78">
      <w:pPr>
        <w:autoSpaceDE w:val="0"/>
        <w:autoSpaceDN w:val="0"/>
        <w:adjustRightInd w:val="0"/>
        <w:jc w:val="both"/>
        <w:rPr>
          <w:rFonts w:ascii="Arial" w:hAnsi="Arial" w:cs="Arial"/>
          <w:sz w:val="20"/>
          <w:szCs w:val="20"/>
        </w:rPr>
      </w:pPr>
    </w:p>
    <w:p w14:paraId="324B6D6B" w14:textId="77777777" w:rsidR="00FF5597" w:rsidRPr="00880479" w:rsidRDefault="00FF5597" w:rsidP="00124A78">
      <w:pPr>
        <w:autoSpaceDE w:val="0"/>
        <w:autoSpaceDN w:val="0"/>
        <w:adjustRightInd w:val="0"/>
        <w:jc w:val="both"/>
        <w:rPr>
          <w:rFonts w:ascii="Arial" w:hAnsi="Arial" w:cs="Arial"/>
          <w:sz w:val="20"/>
          <w:szCs w:val="20"/>
        </w:rPr>
      </w:pPr>
      <w:r w:rsidRPr="0088047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12B16FF3" w14:textId="77777777" w:rsidR="00FF5597" w:rsidRPr="00880479" w:rsidRDefault="00FF5597" w:rsidP="00124A78">
      <w:pPr>
        <w:autoSpaceDE w:val="0"/>
        <w:autoSpaceDN w:val="0"/>
        <w:adjustRightInd w:val="0"/>
        <w:jc w:val="both"/>
        <w:rPr>
          <w:rFonts w:ascii="Arial" w:hAnsi="Arial" w:cs="Arial"/>
          <w:sz w:val="20"/>
          <w:szCs w:val="20"/>
        </w:rPr>
      </w:pPr>
    </w:p>
    <w:p w14:paraId="3C207B18" w14:textId="77777777" w:rsidR="00FF5597" w:rsidRPr="00880479" w:rsidRDefault="00FF5597" w:rsidP="00FF5597">
      <w:pPr>
        <w:autoSpaceDE w:val="0"/>
        <w:autoSpaceDN w:val="0"/>
        <w:adjustRightInd w:val="0"/>
        <w:jc w:val="both"/>
        <w:rPr>
          <w:rFonts w:ascii="Arial" w:hAnsi="Arial" w:cs="Arial"/>
          <w:sz w:val="20"/>
          <w:szCs w:val="20"/>
        </w:rPr>
      </w:pPr>
    </w:p>
    <w:p w14:paraId="451F1BF0" w14:textId="77777777" w:rsidR="00FF5597" w:rsidRPr="00880479" w:rsidRDefault="00FF5597" w:rsidP="00FF5597">
      <w:pPr>
        <w:autoSpaceDE w:val="0"/>
        <w:autoSpaceDN w:val="0"/>
        <w:adjustRightInd w:val="0"/>
        <w:jc w:val="both"/>
        <w:rPr>
          <w:rFonts w:ascii="Arial" w:hAnsi="Arial" w:cs="Arial"/>
          <w:sz w:val="20"/>
          <w:szCs w:val="20"/>
        </w:rPr>
      </w:pPr>
    </w:p>
    <w:p w14:paraId="557FA652"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XIII. SKLADNOST S PRAVILI IZVOZA</w:t>
      </w:r>
    </w:p>
    <w:p w14:paraId="1D1C735B"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22. člen</w:t>
      </w:r>
    </w:p>
    <w:p w14:paraId="67821C2F"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58024C6"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200F7069" w14:textId="77777777" w:rsidR="00FF5597" w:rsidRPr="00880479" w:rsidRDefault="00FF5597" w:rsidP="00FF5597">
      <w:pPr>
        <w:tabs>
          <w:tab w:val="left" w:pos="864"/>
        </w:tabs>
        <w:spacing w:before="120"/>
        <w:ind w:right="-752"/>
        <w:jc w:val="both"/>
        <w:rPr>
          <w:rFonts w:ascii="Arial" w:hAnsi="Arial" w:cs="Arial"/>
          <w:sz w:val="20"/>
          <w:szCs w:val="20"/>
        </w:rPr>
      </w:pPr>
    </w:p>
    <w:p w14:paraId="0B5833A1"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 xml:space="preserve">XIV. PROTIKORUPCIJSKA KLAVZULA </w:t>
      </w:r>
    </w:p>
    <w:p w14:paraId="51C165E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23. člen</w:t>
      </w:r>
    </w:p>
    <w:p w14:paraId="036F348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C3EB7D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pridobitev posla,</w:t>
      </w:r>
    </w:p>
    <w:p w14:paraId="6D1FB807"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sklenitev posla pod ugodnejšimi pogoji,</w:t>
      </w:r>
    </w:p>
    <w:p w14:paraId="74E3C73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opustitev dolžnega nadzora nad izvajanjem pogodbenih obveznosti,</w:t>
      </w:r>
    </w:p>
    <w:p w14:paraId="615EB816"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9C910D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Pogodbeni stranki sta se dolžni vzdržati vsakršnih ravnanj, ki bi na podlagi vsebine iz I. odstavka pomenila kršitev zakonskih določil.</w:t>
      </w:r>
    </w:p>
    <w:p w14:paraId="0198C535"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59F98EC" w14:textId="77777777" w:rsidR="00F91CDD" w:rsidRPr="00880479" w:rsidRDefault="00F91CDD" w:rsidP="00FF5597">
      <w:pPr>
        <w:spacing w:before="120"/>
        <w:jc w:val="both"/>
        <w:rPr>
          <w:rFonts w:ascii="Arial" w:hAnsi="Arial" w:cs="Arial"/>
          <w:sz w:val="20"/>
          <w:szCs w:val="20"/>
        </w:rPr>
      </w:pPr>
    </w:p>
    <w:p w14:paraId="56BA4756" w14:textId="77777777" w:rsidR="00F91CDD" w:rsidRPr="00880479" w:rsidRDefault="00F91CDD" w:rsidP="00FF5597">
      <w:pPr>
        <w:spacing w:before="120"/>
        <w:jc w:val="both"/>
        <w:rPr>
          <w:rFonts w:ascii="Arial" w:hAnsi="Arial" w:cs="Arial"/>
          <w:sz w:val="20"/>
          <w:szCs w:val="20"/>
        </w:rPr>
      </w:pPr>
    </w:p>
    <w:p w14:paraId="5CD22A57" w14:textId="77777777" w:rsidR="00FF5597" w:rsidRPr="00880479" w:rsidRDefault="00FF5597" w:rsidP="00FF5597">
      <w:pPr>
        <w:tabs>
          <w:tab w:val="left" w:pos="864"/>
        </w:tabs>
        <w:spacing w:before="120"/>
        <w:ind w:right="-752"/>
        <w:jc w:val="both"/>
        <w:rPr>
          <w:rFonts w:ascii="Arial" w:hAnsi="Arial" w:cs="Arial"/>
          <w:sz w:val="20"/>
          <w:szCs w:val="20"/>
        </w:rPr>
      </w:pPr>
    </w:p>
    <w:p w14:paraId="05AF2C45"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 RAZVEZNI POGOJI</w:t>
      </w:r>
    </w:p>
    <w:p w14:paraId="2C41F7C8" w14:textId="354672D7" w:rsidR="00FF5597" w:rsidRPr="00880479" w:rsidRDefault="00FF5597" w:rsidP="00F91CDD">
      <w:pPr>
        <w:tabs>
          <w:tab w:val="left" w:pos="864"/>
        </w:tabs>
        <w:spacing w:before="120"/>
        <w:ind w:left="864" w:right="-752" w:hanging="864"/>
        <w:jc w:val="center"/>
        <w:rPr>
          <w:rFonts w:ascii="Arial" w:hAnsi="Arial" w:cs="Arial"/>
          <w:sz w:val="20"/>
          <w:szCs w:val="20"/>
        </w:rPr>
      </w:pPr>
      <w:r w:rsidRPr="00880479">
        <w:rPr>
          <w:rFonts w:ascii="Arial" w:hAnsi="Arial" w:cs="Arial"/>
          <w:sz w:val="20"/>
          <w:szCs w:val="20"/>
        </w:rPr>
        <w:t>24. člen</w:t>
      </w:r>
    </w:p>
    <w:p w14:paraId="79CB8DA4"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Ta pogodba je sklenjena pod razveznim pogojem, ki se uresniči v primeru izpolnitve ene od naslednjih okoliščin:</w:t>
      </w:r>
    </w:p>
    <w:p w14:paraId="1105D28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če bo naročnik seznanjen, da je sodišče s pravnomočno odločitvijo ugotovilo kršitev obveznosti delovne, </w:t>
      </w:r>
      <w:proofErr w:type="spellStart"/>
      <w:r w:rsidRPr="00880479">
        <w:rPr>
          <w:rFonts w:ascii="Arial" w:hAnsi="Arial" w:cs="Arial"/>
          <w:sz w:val="20"/>
          <w:szCs w:val="20"/>
        </w:rPr>
        <w:t>okoljske</w:t>
      </w:r>
      <w:proofErr w:type="spellEnd"/>
      <w:r w:rsidRPr="00880479">
        <w:rPr>
          <w:rFonts w:ascii="Arial" w:hAnsi="Arial" w:cs="Arial"/>
          <w:sz w:val="20"/>
          <w:szCs w:val="20"/>
        </w:rPr>
        <w:t xml:space="preserve"> ali socialne zakonodaje s strani izvajalca ali podizvajalca ali </w:t>
      </w:r>
    </w:p>
    <w:p w14:paraId="276B3C5F"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bo naročnik seznanjen, da je pristojni državni organ pri izvajalcu ali podizvajalcu v času izvajanja pogodbe ugotovil najmanj dve kršitvi v zvezi s:</w:t>
      </w:r>
    </w:p>
    <w:p w14:paraId="57F7D77C"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plačilom za delo, </w:t>
      </w:r>
    </w:p>
    <w:p w14:paraId="5A129B1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delovnim časom, </w:t>
      </w:r>
    </w:p>
    <w:p w14:paraId="16D5BD65"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počitki, </w:t>
      </w:r>
    </w:p>
    <w:p w14:paraId="20CF89F6"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EC53AB"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952B4E5"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4F26CA3"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33E92F1"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Če naročnik v roku 30 dni od seznanitve s kršitvijo ne začne novega postopka javnega naročila, se šteje, da je pogodba razvezana trideseti dan od seznanitve s kršitvijo.</w:t>
      </w:r>
    </w:p>
    <w:p w14:paraId="3297E658" w14:textId="77777777" w:rsidR="00FF5597" w:rsidRPr="00880479" w:rsidRDefault="00FF5597" w:rsidP="00FF5597">
      <w:pPr>
        <w:tabs>
          <w:tab w:val="left" w:pos="0"/>
        </w:tabs>
        <w:spacing w:before="120"/>
        <w:ind w:right="-752"/>
        <w:jc w:val="both"/>
        <w:rPr>
          <w:rFonts w:ascii="Arial" w:hAnsi="Arial" w:cs="Arial"/>
          <w:sz w:val="20"/>
          <w:szCs w:val="20"/>
        </w:rPr>
      </w:pPr>
    </w:p>
    <w:p w14:paraId="086C79B1" w14:textId="77777777" w:rsidR="00FF5597" w:rsidRPr="00880479" w:rsidRDefault="00FF5597" w:rsidP="00FF5597">
      <w:pPr>
        <w:tabs>
          <w:tab w:val="left" w:pos="3710"/>
        </w:tabs>
        <w:spacing w:before="240"/>
        <w:jc w:val="both"/>
        <w:rPr>
          <w:rFonts w:ascii="Arial" w:hAnsi="Arial" w:cs="Arial"/>
          <w:b/>
          <w:sz w:val="20"/>
          <w:szCs w:val="20"/>
        </w:rPr>
      </w:pPr>
      <w:r w:rsidRPr="00880479">
        <w:rPr>
          <w:rFonts w:ascii="Arial" w:hAnsi="Arial" w:cs="Arial"/>
          <w:b/>
          <w:sz w:val="20"/>
          <w:szCs w:val="20"/>
        </w:rPr>
        <w:lastRenderedPageBreak/>
        <w:t>XVI. ODPOVED POGODBE</w:t>
      </w:r>
    </w:p>
    <w:p w14:paraId="448525D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25. člen</w:t>
      </w:r>
    </w:p>
    <w:p w14:paraId="430A495B"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V primeru, da ponudnik ne izpolnjuje pogodbenih obveznosti na način, predviden v tej pogodbi o izvedbi javnega naročila, začne naročnik ustrezne postopke za njeno odpoved.</w:t>
      </w:r>
    </w:p>
    <w:p w14:paraId="7CACF92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Naročnik bo odpovedal pogodbo tudi v primerih: </w:t>
      </w:r>
    </w:p>
    <w:p w14:paraId="12DE555C"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dobavi popravljeni rezervnega dela, ki ne ustreza dogovorjeni vrsti in kakovosti,</w:t>
      </w:r>
    </w:p>
    <w:p w14:paraId="767D7353"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45BE2D3D"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Odpovedni rok 30 dni prične teči z dnem, ko izvajalec prejme priporočene poštne pošiljke.</w:t>
      </w:r>
    </w:p>
    <w:p w14:paraId="2BDA613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Zaradi odpovedi pogodbe naročnik izvajalcu odškodninsko ni odgovoren. Že opravljene dobave ali delne dobave se naročniku obračunajo in izvajalcu plačajo v skladu s pogodbo.</w:t>
      </w:r>
    </w:p>
    <w:p w14:paraId="73CF5B15"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74E61D00"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XVII. KONČNE DOLOČBE</w:t>
      </w:r>
    </w:p>
    <w:p w14:paraId="3AF38A40"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C0B9FD4"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26. člen</w:t>
      </w:r>
    </w:p>
    <w:p w14:paraId="54FF550A"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Morebitna nesoglasja iz te pogodbe bosta pogodbeni stranki reševali sporazumno, v nasprotnem primeru pa bo spore reševalo pristojno sodišče v Ljubljani.</w:t>
      </w:r>
    </w:p>
    <w:p w14:paraId="626E5658" w14:textId="77777777" w:rsidR="00FF5597" w:rsidRPr="00880479" w:rsidRDefault="00FF5597" w:rsidP="00FF5597">
      <w:pPr>
        <w:jc w:val="both"/>
        <w:rPr>
          <w:rFonts w:ascii="Arial" w:hAnsi="Arial" w:cs="Arial"/>
          <w:sz w:val="20"/>
          <w:szCs w:val="20"/>
        </w:rPr>
      </w:pPr>
    </w:p>
    <w:p w14:paraId="3DF35585"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27. člen</w:t>
      </w:r>
    </w:p>
    <w:p w14:paraId="3B24AA34" w14:textId="6E3E1474"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Skrbnik pogodbe s strani naročnika je</w:t>
      </w:r>
      <w:r w:rsidR="00D02B51" w:rsidRPr="00880479">
        <w:rPr>
          <w:rFonts w:ascii="Arial" w:hAnsi="Arial" w:cs="Arial"/>
          <w:sz w:val="20"/>
          <w:szCs w:val="20"/>
        </w:rPr>
        <w:t>…………………,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08A27365" w14:textId="0F2F7078"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 xml:space="preserve">Skrbnik pogodbe s </w:t>
      </w:r>
      <w:r w:rsidR="00D02B51" w:rsidRPr="00880479">
        <w:rPr>
          <w:rFonts w:ascii="Arial" w:hAnsi="Arial" w:cs="Arial"/>
          <w:sz w:val="20"/>
          <w:szCs w:val="20"/>
        </w:rPr>
        <w:t>strani izvajalca je………………………,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5B31AFBF" w14:textId="77777777"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Pogodbeni stranki imata pravico v primeru objektivnih razlogov zamenjati v tej točki navedene zastopnike. O spremembi se morata pisno obvestiti.</w:t>
      </w:r>
    </w:p>
    <w:p w14:paraId="214D97BA" w14:textId="77777777" w:rsidR="00FF5597" w:rsidRPr="00880479" w:rsidRDefault="00FF5597" w:rsidP="00FF5597">
      <w:pPr>
        <w:jc w:val="both"/>
        <w:rPr>
          <w:rFonts w:ascii="Arial" w:hAnsi="Arial" w:cs="Arial"/>
          <w:sz w:val="20"/>
          <w:szCs w:val="20"/>
        </w:rPr>
      </w:pPr>
    </w:p>
    <w:p w14:paraId="38C28F51"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28. člen</w:t>
      </w:r>
    </w:p>
    <w:p w14:paraId="1B00DA9D"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Pogodba je sestavljena v štirih (4) enakih izvodih, od katerih prejme izvajalec 1 (en), naročnik pa 3 (tri) izvode. </w:t>
      </w:r>
    </w:p>
    <w:p w14:paraId="45781622" w14:textId="45E28C3B" w:rsidR="00D02B51" w:rsidRPr="00880479" w:rsidRDefault="00FF5597" w:rsidP="00FF5597">
      <w:pPr>
        <w:tabs>
          <w:tab w:val="left" w:pos="864"/>
        </w:tabs>
        <w:jc w:val="both"/>
        <w:rPr>
          <w:rFonts w:ascii="Arial" w:hAnsi="Arial" w:cs="Arial"/>
          <w:sz w:val="20"/>
          <w:szCs w:val="20"/>
        </w:rPr>
        <w:sectPr w:rsidR="00D02B51" w:rsidRPr="00880479" w:rsidSect="00D02B51">
          <w:pgSz w:w="15840" w:h="12240" w:orient="landscape"/>
          <w:pgMar w:top="1021" w:right="1418" w:bottom="737" w:left="1134" w:header="709" w:footer="312" w:gutter="0"/>
          <w:cols w:space="708"/>
          <w:docGrid w:linePitch="326"/>
        </w:sectPr>
      </w:pPr>
      <w:r w:rsidRPr="00880479">
        <w:rPr>
          <w:rFonts w:ascii="Arial" w:hAnsi="Arial" w:cs="Arial"/>
          <w:sz w:val="20"/>
          <w:szCs w:val="20"/>
        </w:rPr>
        <w:t xml:space="preserve">Pogodba stopi v veljavo z dnem, ko jo podpišeta obe pogodbeni stranki in pod pogojem, da izvajalec predloži finančno zavarovanje za dobro izvedbo pogodbenih obveznosti ter velja za obdobje enega </w:t>
      </w:r>
      <w:r w:rsidR="00D02B51" w:rsidRPr="00880479">
        <w:rPr>
          <w:rFonts w:ascii="Arial" w:hAnsi="Arial" w:cs="Arial"/>
          <w:sz w:val="20"/>
          <w:szCs w:val="20"/>
        </w:rPr>
        <w:t>leta od obojestranskega podpisa</w:t>
      </w:r>
      <w:r w:rsidR="00D02B51" w:rsidRPr="00880479">
        <w:t xml:space="preserve"> </w:t>
      </w:r>
      <w:r w:rsidR="00D02B51" w:rsidRPr="00880479">
        <w:rPr>
          <w:rFonts w:ascii="Arial" w:hAnsi="Arial" w:cs="Arial"/>
          <w:sz w:val="20"/>
          <w:szCs w:val="20"/>
        </w:rPr>
        <w:t xml:space="preserve">pogodbe.   </w:t>
      </w:r>
    </w:p>
    <w:p w14:paraId="5431DBDD" w14:textId="77777777" w:rsidR="00FF5597" w:rsidRPr="00880479" w:rsidRDefault="00FF5597" w:rsidP="00FF5597">
      <w:pPr>
        <w:spacing w:before="120" w:line="240" w:lineRule="exact"/>
        <w:jc w:val="both"/>
        <w:rPr>
          <w:rFonts w:ascii="Arial" w:hAnsi="Arial" w:cs="Arial"/>
          <w:sz w:val="20"/>
          <w:szCs w:val="20"/>
        </w:rPr>
      </w:pPr>
    </w:p>
    <w:p w14:paraId="17CC8255" w14:textId="77777777"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Priloge:</w:t>
      </w:r>
    </w:p>
    <w:p w14:paraId="1BB0B094" w14:textId="0801F7E4" w:rsidR="00FF5597" w:rsidRPr="00880479" w:rsidRDefault="00FF5597" w:rsidP="00FF5597">
      <w:pPr>
        <w:spacing w:before="120"/>
        <w:rPr>
          <w:rFonts w:ascii="Arial" w:hAnsi="Arial" w:cs="Arial"/>
          <w:sz w:val="20"/>
          <w:szCs w:val="20"/>
        </w:rPr>
      </w:pPr>
      <w:r w:rsidRPr="00880479">
        <w:rPr>
          <w:rFonts w:ascii="Arial" w:hAnsi="Arial" w:cs="Arial"/>
          <w:sz w:val="20"/>
          <w:szCs w:val="20"/>
        </w:rPr>
        <w:t>P</w:t>
      </w:r>
      <w:r w:rsidR="00D02B51" w:rsidRPr="00880479">
        <w:rPr>
          <w:rFonts w:ascii="Arial" w:hAnsi="Arial" w:cs="Arial"/>
          <w:sz w:val="20"/>
          <w:szCs w:val="20"/>
        </w:rPr>
        <w:t>riloga 1: Ponudba št……………….  z dne…………………………..</w:t>
      </w:r>
    </w:p>
    <w:p w14:paraId="6472CBFF" w14:textId="25BC432D" w:rsidR="00FF5597" w:rsidRPr="00880479" w:rsidRDefault="00D82F91" w:rsidP="00FF5597">
      <w:pPr>
        <w:spacing w:before="120"/>
        <w:rPr>
          <w:rFonts w:ascii="Arial" w:hAnsi="Arial" w:cs="Arial"/>
          <w:sz w:val="20"/>
          <w:szCs w:val="20"/>
        </w:rPr>
      </w:pPr>
      <w:r>
        <w:rPr>
          <w:rFonts w:ascii="Arial" w:hAnsi="Arial" w:cs="Arial"/>
          <w:sz w:val="20"/>
          <w:szCs w:val="20"/>
        </w:rPr>
        <w:t>Priloga 2: Razpisni obrazec 13</w:t>
      </w:r>
      <w:r w:rsidR="00FF5597" w:rsidRPr="00880479">
        <w:rPr>
          <w:rFonts w:ascii="Arial" w:hAnsi="Arial" w:cs="Arial"/>
          <w:sz w:val="20"/>
          <w:szCs w:val="20"/>
        </w:rPr>
        <w:t xml:space="preserve"> - Tehnične zahteve</w:t>
      </w:r>
    </w:p>
    <w:p w14:paraId="2308D240" w14:textId="77777777" w:rsidR="00FF5597" w:rsidRPr="00880479" w:rsidRDefault="00FF5597" w:rsidP="00FF5597">
      <w:pPr>
        <w:spacing w:before="120"/>
        <w:rPr>
          <w:rFonts w:ascii="Arial" w:hAnsi="Arial" w:cs="Arial"/>
          <w:sz w:val="20"/>
          <w:szCs w:val="20"/>
        </w:rPr>
      </w:pPr>
    </w:p>
    <w:p w14:paraId="2476A836" w14:textId="77777777" w:rsidR="00FF5597" w:rsidRPr="00880479" w:rsidRDefault="00FF5597" w:rsidP="00FF5597">
      <w:pPr>
        <w:spacing w:before="120"/>
        <w:rPr>
          <w:rFonts w:ascii="Arial" w:hAnsi="Arial" w:cs="Arial"/>
          <w:sz w:val="20"/>
          <w:szCs w:val="20"/>
        </w:rPr>
      </w:pPr>
    </w:p>
    <w:p w14:paraId="771FD39D" w14:textId="77777777" w:rsidR="00FF5597" w:rsidRPr="00880479"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880479" w14:paraId="00AEA30B" w14:textId="77777777" w:rsidTr="00FF5597">
        <w:trPr>
          <w:trHeight w:val="1007"/>
        </w:trPr>
        <w:tc>
          <w:tcPr>
            <w:tcW w:w="4888" w:type="dxa"/>
          </w:tcPr>
          <w:p w14:paraId="1B06307D" w14:textId="77777777" w:rsidR="00FF5597" w:rsidRPr="00880479" w:rsidRDefault="00FF5597" w:rsidP="00FF5597">
            <w:pPr>
              <w:spacing w:before="120"/>
              <w:rPr>
                <w:rFonts w:ascii="Arial" w:hAnsi="Arial" w:cs="Arial"/>
                <w:sz w:val="20"/>
                <w:szCs w:val="20"/>
              </w:rPr>
            </w:pPr>
          </w:p>
          <w:p w14:paraId="577EE807" w14:textId="77777777" w:rsidR="00FF5597" w:rsidRPr="00880479" w:rsidRDefault="00FF5597" w:rsidP="00FF5597">
            <w:pPr>
              <w:spacing w:before="120"/>
              <w:rPr>
                <w:rFonts w:ascii="Arial" w:hAnsi="Arial" w:cs="Arial"/>
                <w:sz w:val="20"/>
                <w:szCs w:val="20"/>
              </w:rPr>
            </w:pPr>
          </w:p>
          <w:p w14:paraId="3A982C5C"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V …………….., dne ……………</w:t>
            </w:r>
          </w:p>
          <w:p w14:paraId="7AEA9AC3" w14:textId="77777777" w:rsidR="00FF5597" w:rsidRPr="00880479" w:rsidRDefault="00FF5597" w:rsidP="00FF5597">
            <w:pPr>
              <w:spacing w:before="120"/>
              <w:rPr>
                <w:rFonts w:ascii="Arial" w:hAnsi="Arial" w:cs="Arial"/>
                <w:sz w:val="20"/>
                <w:szCs w:val="20"/>
              </w:rPr>
            </w:pPr>
          </w:p>
        </w:tc>
        <w:tc>
          <w:tcPr>
            <w:tcW w:w="4888" w:type="dxa"/>
          </w:tcPr>
          <w:p w14:paraId="154026C6" w14:textId="77777777" w:rsidR="00FF5597" w:rsidRPr="00880479" w:rsidRDefault="00FF5597" w:rsidP="00FF5597">
            <w:pPr>
              <w:spacing w:before="120"/>
              <w:jc w:val="center"/>
              <w:rPr>
                <w:rFonts w:ascii="Arial" w:hAnsi="Arial" w:cs="Arial"/>
                <w:sz w:val="20"/>
                <w:szCs w:val="20"/>
              </w:rPr>
            </w:pPr>
          </w:p>
          <w:p w14:paraId="591C3E30" w14:textId="77777777" w:rsidR="00FF5597" w:rsidRPr="00880479" w:rsidRDefault="00FF5597" w:rsidP="00FF5597">
            <w:pPr>
              <w:spacing w:before="120"/>
              <w:jc w:val="center"/>
              <w:rPr>
                <w:rFonts w:ascii="Arial" w:hAnsi="Arial" w:cs="Arial"/>
                <w:sz w:val="20"/>
                <w:szCs w:val="20"/>
              </w:rPr>
            </w:pPr>
          </w:p>
          <w:p w14:paraId="2B8AA3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V Ljubljani, dne ……………</w:t>
            </w:r>
          </w:p>
        </w:tc>
      </w:tr>
    </w:tbl>
    <w:p w14:paraId="46B18C0D" w14:textId="77777777" w:rsidR="00FF5597" w:rsidRPr="00880479"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880479" w14:paraId="69EC511B" w14:textId="77777777" w:rsidTr="00FF5597">
        <w:trPr>
          <w:jc w:val="center"/>
        </w:trPr>
        <w:tc>
          <w:tcPr>
            <w:tcW w:w="4890" w:type="dxa"/>
          </w:tcPr>
          <w:p w14:paraId="2456AB4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IZVAJALEC</w:t>
            </w:r>
          </w:p>
          <w:p w14:paraId="6BC4C246" w14:textId="77777777" w:rsidR="00FF5597" w:rsidRPr="00880479" w:rsidRDefault="00FF5597" w:rsidP="00D02B51">
            <w:pPr>
              <w:spacing w:before="120"/>
              <w:jc w:val="both"/>
              <w:rPr>
                <w:rFonts w:ascii="Arial" w:hAnsi="Arial" w:cs="Arial"/>
                <w:sz w:val="20"/>
                <w:szCs w:val="20"/>
              </w:rPr>
            </w:pPr>
          </w:p>
        </w:tc>
        <w:tc>
          <w:tcPr>
            <w:tcW w:w="4886" w:type="dxa"/>
          </w:tcPr>
          <w:p w14:paraId="765DEA7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NAROČNIK</w:t>
            </w:r>
          </w:p>
          <w:p w14:paraId="0BF7EA5D" w14:textId="77777777" w:rsidR="00FF5597" w:rsidRPr="00880479" w:rsidRDefault="00FF5597" w:rsidP="00FF5597">
            <w:pPr>
              <w:spacing w:before="120"/>
              <w:ind w:right="360"/>
              <w:rPr>
                <w:rFonts w:ascii="Arial" w:hAnsi="Arial" w:cs="Arial"/>
                <w:sz w:val="20"/>
                <w:szCs w:val="20"/>
              </w:rPr>
            </w:pPr>
            <w:r w:rsidRPr="00880479">
              <w:rPr>
                <w:rFonts w:ascii="Arial" w:hAnsi="Arial" w:cs="Arial"/>
                <w:sz w:val="20"/>
                <w:szCs w:val="20"/>
              </w:rPr>
              <w:t xml:space="preserve">                      SŽ – Vleka in tehnika, d.o.o.</w:t>
            </w:r>
          </w:p>
          <w:p w14:paraId="40E6A84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Dušan Žičkar</w:t>
            </w:r>
          </w:p>
          <w:p w14:paraId="6BD1C7D6"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Direktor              </w:t>
            </w:r>
          </w:p>
        </w:tc>
      </w:tr>
    </w:tbl>
    <w:p w14:paraId="23572FB1" w14:textId="77777777" w:rsidR="001E7E78" w:rsidRPr="00880479" w:rsidRDefault="001E7E78" w:rsidP="0083299F">
      <w:pPr>
        <w:jc w:val="both"/>
        <w:rPr>
          <w:rFonts w:ascii="Arial" w:hAnsi="Arial" w:cs="Arial"/>
          <w:sz w:val="20"/>
          <w:szCs w:val="20"/>
        </w:rPr>
      </w:pPr>
    </w:p>
    <w:p w14:paraId="4E8F90B0" w14:textId="77777777" w:rsidR="00D02B51" w:rsidRPr="00880479" w:rsidRDefault="00D02B51" w:rsidP="0083299F">
      <w:pPr>
        <w:jc w:val="both"/>
        <w:rPr>
          <w:rFonts w:ascii="Arial" w:hAnsi="Arial" w:cs="Arial"/>
          <w:sz w:val="20"/>
          <w:szCs w:val="20"/>
        </w:rPr>
      </w:pPr>
    </w:p>
    <w:p w14:paraId="74AE85E1" w14:textId="77777777" w:rsidR="00D02B51" w:rsidRPr="00880479" w:rsidRDefault="00D02B51" w:rsidP="0083299F">
      <w:pPr>
        <w:jc w:val="both"/>
        <w:rPr>
          <w:rFonts w:ascii="Arial" w:hAnsi="Arial" w:cs="Arial"/>
          <w:sz w:val="20"/>
          <w:szCs w:val="20"/>
        </w:rPr>
      </w:pPr>
    </w:p>
    <w:p w14:paraId="6652EFB0" w14:textId="77777777" w:rsidR="00D02B51" w:rsidRPr="00880479" w:rsidRDefault="00D02B51" w:rsidP="0083299F">
      <w:pPr>
        <w:jc w:val="both"/>
        <w:rPr>
          <w:rFonts w:ascii="Arial" w:hAnsi="Arial" w:cs="Arial"/>
          <w:sz w:val="20"/>
          <w:szCs w:val="20"/>
        </w:rPr>
      </w:pPr>
    </w:p>
    <w:p w14:paraId="16C222F5" w14:textId="77777777" w:rsidR="00D02B51" w:rsidRPr="00880479" w:rsidRDefault="00D02B51" w:rsidP="0083299F">
      <w:pPr>
        <w:jc w:val="both"/>
        <w:rPr>
          <w:rFonts w:ascii="Arial" w:hAnsi="Arial" w:cs="Arial"/>
          <w:sz w:val="20"/>
          <w:szCs w:val="20"/>
        </w:rPr>
      </w:pPr>
    </w:p>
    <w:p w14:paraId="30C3D9B0" w14:textId="77777777" w:rsidR="00D02B51" w:rsidRPr="00880479" w:rsidRDefault="00D02B51" w:rsidP="0083299F">
      <w:pPr>
        <w:jc w:val="both"/>
        <w:rPr>
          <w:rFonts w:ascii="Arial" w:hAnsi="Arial" w:cs="Arial"/>
          <w:sz w:val="20"/>
          <w:szCs w:val="20"/>
        </w:rPr>
      </w:pPr>
    </w:p>
    <w:p w14:paraId="6482EFC1" w14:textId="77777777" w:rsidR="00D02B51" w:rsidRPr="00880479" w:rsidRDefault="00D02B51" w:rsidP="0083299F">
      <w:pPr>
        <w:jc w:val="both"/>
        <w:rPr>
          <w:rFonts w:ascii="Arial" w:hAnsi="Arial" w:cs="Arial"/>
          <w:sz w:val="20"/>
          <w:szCs w:val="20"/>
        </w:rPr>
      </w:pPr>
    </w:p>
    <w:p w14:paraId="0E34AF82" w14:textId="77777777" w:rsidR="00D02B51" w:rsidRPr="00880479" w:rsidRDefault="00D02B51" w:rsidP="0083299F">
      <w:pPr>
        <w:jc w:val="both"/>
        <w:rPr>
          <w:rFonts w:ascii="Arial" w:hAnsi="Arial" w:cs="Arial"/>
          <w:sz w:val="20"/>
          <w:szCs w:val="20"/>
        </w:rPr>
      </w:pPr>
    </w:p>
    <w:p w14:paraId="163DD363" w14:textId="77777777" w:rsidR="00D02B51" w:rsidRPr="00880479" w:rsidRDefault="00D02B51" w:rsidP="0083299F">
      <w:pPr>
        <w:jc w:val="both"/>
        <w:rPr>
          <w:rFonts w:ascii="Arial" w:hAnsi="Arial" w:cs="Arial"/>
          <w:sz w:val="20"/>
          <w:szCs w:val="20"/>
        </w:rPr>
      </w:pPr>
    </w:p>
    <w:p w14:paraId="5CE3498A" w14:textId="77777777" w:rsidR="00D02B51" w:rsidRPr="00880479" w:rsidRDefault="00D02B51" w:rsidP="0083299F">
      <w:pPr>
        <w:jc w:val="both"/>
        <w:rPr>
          <w:rFonts w:ascii="Arial" w:hAnsi="Arial" w:cs="Arial"/>
          <w:sz w:val="20"/>
          <w:szCs w:val="20"/>
        </w:rPr>
      </w:pPr>
    </w:p>
    <w:p w14:paraId="16892567" w14:textId="77777777" w:rsidR="00D02B51" w:rsidRPr="00880479" w:rsidRDefault="00D02B51" w:rsidP="0083299F">
      <w:pPr>
        <w:jc w:val="both"/>
        <w:rPr>
          <w:rFonts w:ascii="Arial" w:hAnsi="Arial" w:cs="Arial"/>
          <w:sz w:val="20"/>
          <w:szCs w:val="20"/>
        </w:rPr>
      </w:pPr>
    </w:p>
    <w:p w14:paraId="266C93F8" w14:textId="77777777" w:rsidR="00D02B51" w:rsidRPr="00880479" w:rsidRDefault="00D02B51" w:rsidP="0083299F">
      <w:pPr>
        <w:jc w:val="both"/>
        <w:rPr>
          <w:rFonts w:ascii="Arial" w:hAnsi="Arial" w:cs="Arial"/>
          <w:sz w:val="20"/>
          <w:szCs w:val="20"/>
        </w:rPr>
      </w:pPr>
    </w:p>
    <w:p w14:paraId="2E7569BC" w14:textId="77777777" w:rsidR="00D02B51" w:rsidRPr="00880479" w:rsidRDefault="00D02B51" w:rsidP="0083299F">
      <w:pPr>
        <w:jc w:val="both"/>
        <w:rPr>
          <w:rFonts w:ascii="Arial" w:hAnsi="Arial" w:cs="Arial"/>
          <w:sz w:val="20"/>
          <w:szCs w:val="20"/>
        </w:rPr>
      </w:pPr>
    </w:p>
    <w:p w14:paraId="69662690" w14:textId="77777777" w:rsidR="00D02B51" w:rsidRPr="00880479" w:rsidRDefault="00D02B51" w:rsidP="0083299F">
      <w:pPr>
        <w:jc w:val="both"/>
        <w:rPr>
          <w:rFonts w:ascii="Arial" w:hAnsi="Arial" w:cs="Arial"/>
          <w:sz w:val="20"/>
          <w:szCs w:val="20"/>
        </w:rPr>
      </w:pPr>
    </w:p>
    <w:p w14:paraId="0EE25747" w14:textId="77777777" w:rsidR="00D02B51" w:rsidRPr="00880479" w:rsidRDefault="00D02B51" w:rsidP="0083299F">
      <w:pPr>
        <w:jc w:val="both"/>
        <w:rPr>
          <w:rFonts w:ascii="Arial" w:hAnsi="Arial" w:cs="Arial"/>
          <w:sz w:val="20"/>
          <w:szCs w:val="20"/>
        </w:rPr>
      </w:pPr>
    </w:p>
    <w:p w14:paraId="1C3B0707" w14:textId="77777777" w:rsidR="00D02B51" w:rsidRPr="00880479" w:rsidRDefault="00D02B51" w:rsidP="0083299F">
      <w:pPr>
        <w:jc w:val="both"/>
        <w:rPr>
          <w:rFonts w:ascii="Arial" w:hAnsi="Arial" w:cs="Arial"/>
          <w:sz w:val="20"/>
          <w:szCs w:val="20"/>
        </w:rPr>
      </w:pPr>
    </w:p>
    <w:p w14:paraId="1F894EEB" w14:textId="77777777" w:rsidR="00D02B51" w:rsidRPr="00880479" w:rsidRDefault="00D02B51" w:rsidP="0083299F">
      <w:pPr>
        <w:jc w:val="both"/>
        <w:rPr>
          <w:rFonts w:ascii="Arial" w:hAnsi="Arial" w:cs="Arial"/>
          <w:sz w:val="20"/>
          <w:szCs w:val="20"/>
        </w:rPr>
      </w:pPr>
    </w:p>
    <w:p w14:paraId="71A549C3" w14:textId="77777777" w:rsidR="00D02B51" w:rsidRPr="00880479" w:rsidRDefault="00D02B51" w:rsidP="0083299F">
      <w:pPr>
        <w:jc w:val="both"/>
        <w:rPr>
          <w:rFonts w:ascii="Arial" w:hAnsi="Arial" w:cs="Arial"/>
          <w:sz w:val="20"/>
          <w:szCs w:val="20"/>
        </w:rPr>
      </w:pPr>
    </w:p>
    <w:p w14:paraId="6D0BA71D" w14:textId="77777777" w:rsidR="00D02B51" w:rsidRPr="00880479" w:rsidRDefault="00D02B51" w:rsidP="0083299F">
      <w:pPr>
        <w:jc w:val="both"/>
        <w:rPr>
          <w:rFonts w:ascii="Arial" w:hAnsi="Arial" w:cs="Arial"/>
          <w:sz w:val="20"/>
          <w:szCs w:val="20"/>
        </w:rPr>
      </w:pPr>
    </w:p>
    <w:p w14:paraId="7316E550" w14:textId="77777777" w:rsidR="00D02B51" w:rsidRPr="00880479" w:rsidRDefault="00D02B51" w:rsidP="0083299F">
      <w:pPr>
        <w:jc w:val="both"/>
        <w:rPr>
          <w:rFonts w:ascii="Arial" w:hAnsi="Arial" w:cs="Arial"/>
          <w:sz w:val="20"/>
          <w:szCs w:val="20"/>
        </w:rPr>
      </w:pPr>
    </w:p>
    <w:p w14:paraId="50682FEA" w14:textId="77777777" w:rsidR="00D02B51" w:rsidRPr="00880479" w:rsidRDefault="00D02B51" w:rsidP="0083299F">
      <w:pPr>
        <w:jc w:val="both"/>
        <w:rPr>
          <w:rFonts w:ascii="Arial" w:hAnsi="Arial" w:cs="Arial"/>
          <w:sz w:val="20"/>
          <w:szCs w:val="20"/>
        </w:rPr>
      </w:pPr>
    </w:p>
    <w:p w14:paraId="4802F59B" w14:textId="77777777" w:rsidR="00D02B51" w:rsidRPr="00880479" w:rsidRDefault="00D02B51" w:rsidP="0083299F">
      <w:pPr>
        <w:jc w:val="both"/>
        <w:rPr>
          <w:rFonts w:ascii="Arial" w:hAnsi="Arial" w:cs="Arial"/>
          <w:sz w:val="20"/>
          <w:szCs w:val="20"/>
        </w:rPr>
      </w:pPr>
    </w:p>
    <w:p w14:paraId="34950DBB" w14:textId="77777777" w:rsidR="00D02B51" w:rsidRPr="00880479" w:rsidRDefault="00D02B51" w:rsidP="0083299F">
      <w:pPr>
        <w:jc w:val="both"/>
        <w:rPr>
          <w:rFonts w:ascii="Arial" w:hAnsi="Arial" w:cs="Arial"/>
          <w:sz w:val="20"/>
          <w:szCs w:val="20"/>
        </w:rPr>
      </w:pPr>
    </w:p>
    <w:p w14:paraId="553C9147" w14:textId="77777777" w:rsidR="00D02B51" w:rsidRPr="00880479" w:rsidRDefault="00D02B51" w:rsidP="0083299F">
      <w:pPr>
        <w:jc w:val="both"/>
        <w:rPr>
          <w:rFonts w:ascii="Arial" w:hAnsi="Arial" w:cs="Arial"/>
          <w:sz w:val="20"/>
          <w:szCs w:val="20"/>
        </w:rPr>
      </w:pPr>
    </w:p>
    <w:p w14:paraId="0F9E428A" w14:textId="77777777" w:rsidR="00D02B51" w:rsidRPr="00880479" w:rsidRDefault="00D02B51" w:rsidP="0083299F">
      <w:pPr>
        <w:jc w:val="both"/>
        <w:rPr>
          <w:rFonts w:ascii="Arial" w:hAnsi="Arial" w:cs="Arial"/>
          <w:sz w:val="20"/>
          <w:szCs w:val="20"/>
        </w:rPr>
      </w:pPr>
    </w:p>
    <w:p w14:paraId="456B5145" w14:textId="77777777" w:rsidR="00D02B51" w:rsidRPr="00880479" w:rsidRDefault="00D02B51" w:rsidP="0083299F">
      <w:pPr>
        <w:jc w:val="both"/>
        <w:rPr>
          <w:rFonts w:ascii="Arial" w:hAnsi="Arial" w:cs="Arial"/>
          <w:sz w:val="20"/>
          <w:szCs w:val="20"/>
        </w:rPr>
      </w:pPr>
    </w:p>
    <w:p w14:paraId="41199331" w14:textId="77777777" w:rsidR="00D02B51" w:rsidRPr="00880479" w:rsidRDefault="00D02B51" w:rsidP="0083299F">
      <w:pPr>
        <w:jc w:val="both"/>
        <w:rPr>
          <w:rFonts w:ascii="Arial" w:hAnsi="Arial" w:cs="Arial"/>
          <w:sz w:val="20"/>
          <w:szCs w:val="20"/>
        </w:rPr>
      </w:pPr>
    </w:p>
    <w:p w14:paraId="0D309173" w14:textId="77777777" w:rsidR="00D02B51" w:rsidRPr="00880479" w:rsidRDefault="00D02B51" w:rsidP="0083299F">
      <w:pPr>
        <w:jc w:val="both"/>
        <w:rPr>
          <w:rFonts w:ascii="Arial" w:hAnsi="Arial" w:cs="Arial"/>
          <w:sz w:val="20"/>
          <w:szCs w:val="20"/>
        </w:rPr>
      </w:pPr>
    </w:p>
    <w:p w14:paraId="1B48A9AB" w14:textId="77777777" w:rsidR="00D02B51" w:rsidRPr="00880479" w:rsidRDefault="00D02B51" w:rsidP="0083299F">
      <w:pPr>
        <w:jc w:val="both"/>
        <w:rPr>
          <w:rFonts w:ascii="Arial" w:hAnsi="Arial" w:cs="Arial"/>
          <w:sz w:val="20"/>
          <w:szCs w:val="20"/>
        </w:rPr>
      </w:pPr>
    </w:p>
    <w:p w14:paraId="4DA1C423" w14:textId="77777777" w:rsidR="00D02B51" w:rsidRPr="00880479" w:rsidRDefault="00D02B51" w:rsidP="0083299F">
      <w:pPr>
        <w:jc w:val="both"/>
        <w:rPr>
          <w:rFonts w:ascii="Arial" w:hAnsi="Arial" w:cs="Arial"/>
          <w:sz w:val="20"/>
          <w:szCs w:val="20"/>
        </w:rPr>
      </w:pPr>
    </w:p>
    <w:p w14:paraId="51EE4356" w14:textId="77777777" w:rsidR="00D02B51" w:rsidRPr="00880479" w:rsidRDefault="00D02B51" w:rsidP="0083299F">
      <w:pPr>
        <w:jc w:val="both"/>
        <w:rPr>
          <w:rFonts w:ascii="Arial" w:hAnsi="Arial" w:cs="Arial"/>
          <w:sz w:val="20"/>
          <w:szCs w:val="20"/>
        </w:rPr>
      </w:pPr>
    </w:p>
    <w:p w14:paraId="02FF8713" w14:textId="72AF4182" w:rsidR="00B06947" w:rsidRPr="00880479" w:rsidRDefault="000B37E4" w:rsidP="00914135">
      <w:pPr>
        <w:pStyle w:val="Naslov2"/>
        <w:rPr>
          <w:i w:val="0"/>
          <w:sz w:val="20"/>
          <w:szCs w:val="20"/>
        </w:rPr>
      </w:pPr>
      <w:bookmarkStart w:id="29" w:name="_Toc57805100"/>
      <w:bookmarkStart w:id="30" w:name="_Toc127426865"/>
      <w:bookmarkStart w:id="31" w:name="_Hlk52281739"/>
      <w:bookmarkStart w:id="32" w:name="_Toc532533799"/>
      <w:r w:rsidRPr="00880479">
        <w:rPr>
          <w:i w:val="0"/>
          <w:sz w:val="20"/>
          <w:szCs w:val="20"/>
        </w:rPr>
        <w:lastRenderedPageBreak/>
        <w:t>Obrazec 5</w:t>
      </w:r>
      <w:r w:rsidR="00B06947" w:rsidRPr="00880479">
        <w:rPr>
          <w:i w:val="0"/>
          <w:sz w:val="20"/>
          <w:szCs w:val="20"/>
        </w:rPr>
        <w:t>a</w:t>
      </w:r>
      <w:bookmarkEnd w:id="29"/>
      <w:bookmarkEnd w:id="30"/>
    </w:p>
    <w:bookmarkEnd w:id="31"/>
    <w:p w14:paraId="1FED9EE0" w14:textId="77777777" w:rsidR="00B06947" w:rsidRPr="00880479" w:rsidRDefault="00B06947" w:rsidP="00B06947">
      <w:pPr>
        <w:rPr>
          <w:rFonts w:ascii="Arial" w:hAnsi="Arial" w:cs="Arial"/>
          <w:sz w:val="20"/>
          <w:szCs w:val="20"/>
        </w:rPr>
      </w:pPr>
    </w:p>
    <w:p w14:paraId="79F4A8FA" w14:textId="77777777" w:rsidR="00B06947" w:rsidRPr="00880479" w:rsidRDefault="00B06947" w:rsidP="00B06947">
      <w:pPr>
        <w:jc w:val="center"/>
        <w:rPr>
          <w:rFonts w:ascii="Arial" w:hAnsi="Arial" w:cs="Arial"/>
          <w:b/>
          <w:i/>
          <w:sz w:val="20"/>
          <w:szCs w:val="20"/>
          <w:u w:val="single"/>
        </w:rPr>
      </w:pPr>
      <w:r w:rsidRPr="00880479">
        <w:rPr>
          <w:rFonts w:ascii="Arial" w:hAnsi="Arial" w:cs="Arial"/>
          <w:b/>
          <w:sz w:val="20"/>
          <w:szCs w:val="20"/>
        </w:rPr>
        <w:t xml:space="preserve">VZOREC </w:t>
      </w:r>
      <w:r w:rsidR="002A178D" w:rsidRPr="00880479">
        <w:rPr>
          <w:rFonts w:ascii="Arial" w:hAnsi="Arial" w:cs="Arial"/>
          <w:b/>
          <w:sz w:val="20"/>
          <w:szCs w:val="20"/>
        </w:rPr>
        <w:t>ZAVA</w:t>
      </w:r>
      <w:r w:rsidR="009A51CF" w:rsidRPr="00880479">
        <w:rPr>
          <w:rFonts w:ascii="Arial" w:hAnsi="Arial" w:cs="Arial"/>
          <w:b/>
          <w:sz w:val="20"/>
          <w:szCs w:val="20"/>
        </w:rPr>
        <w:t xml:space="preserve">ROVANJA </w:t>
      </w:r>
      <w:r w:rsidRPr="00880479">
        <w:rPr>
          <w:rFonts w:ascii="Arial" w:hAnsi="Arial" w:cs="Arial"/>
          <w:b/>
          <w:sz w:val="20"/>
          <w:szCs w:val="20"/>
        </w:rPr>
        <w:t xml:space="preserve">ZA </w:t>
      </w:r>
      <w:r w:rsidR="00BC314B" w:rsidRPr="00880479">
        <w:rPr>
          <w:rFonts w:ascii="Arial" w:hAnsi="Arial" w:cs="Arial"/>
          <w:b/>
          <w:sz w:val="20"/>
          <w:szCs w:val="20"/>
        </w:rPr>
        <w:t>RESNOST PONUDBE</w:t>
      </w:r>
      <w:r w:rsidR="009A51CF" w:rsidRPr="00880479">
        <w:rPr>
          <w:rFonts w:ascii="Arial" w:hAnsi="Arial" w:cs="Arial"/>
          <w:b/>
          <w:sz w:val="20"/>
          <w:szCs w:val="20"/>
        </w:rPr>
        <w:t xml:space="preserve"> -MENIČN</w:t>
      </w:r>
      <w:r w:rsidR="00677DBC" w:rsidRPr="00880479">
        <w:rPr>
          <w:rFonts w:ascii="Arial" w:hAnsi="Arial" w:cs="Arial"/>
          <w:b/>
          <w:sz w:val="20"/>
          <w:szCs w:val="20"/>
        </w:rPr>
        <w:t>A</w:t>
      </w:r>
      <w:r w:rsidR="009A51CF" w:rsidRPr="00880479">
        <w:rPr>
          <w:rFonts w:ascii="Arial" w:hAnsi="Arial" w:cs="Arial"/>
          <w:b/>
          <w:sz w:val="20"/>
          <w:szCs w:val="20"/>
        </w:rPr>
        <w:t xml:space="preserve"> IZJAV</w:t>
      </w:r>
      <w:r w:rsidR="00677DBC" w:rsidRPr="00880479">
        <w:rPr>
          <w:rFonts w:ascii="Arial" w:hAnsi="Arial" w:cs="Arial"/>
          <w:b/>
          <w:sz w:val="20"/>
          <w:szCs w:val="20"/>
        </w:rPr>
        <w:t>A</w:t>
      </w:r>
    </w:p>
    <w:p w14:paraId="3A03791B" w14:textId="77777777" w:rsidR="00B06947" w:rsidRPr="00880479" w:rsidRDefault="00B06947" w:rsidP="00B06947">
      <w:pPr>
        <w:jc w:val="both"/>
        <w:rPr>
          <w:rFonts w:ascii="Arial" w:hAnsi="Arial" w:cs="Arial"/>
          <w:sz w:val="20"/>
          <w:szCs w:val="20"/>
        </w:rPr>
      </w:pPr>
    </w:p>
    <w:p w14:paraId="3249C512" w14:textId="77777777" w:rsidR="00085CBC" w:rsidRPr="00880479" w:rsidRDefault="00085CBC" w:rsidP="00B06947">
      <w:pPr>
        <w:jc w:val="both"/>
        <w:rPr>
          <w:rFonts w:ascii="Arial" w:hAnsi="Arial" w:cs="Arial"/>
          <w:sz w:val="20"/>
          <w:szCs w:val="20"/>
        </w:rPr>
      </w:pPr>
    </w:p>
    <w:p w14:paraId="531A093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Ponudnik:</w:t>
      </w:r>
    </w:p>
    <w:p w14:paraId="28E0A6B3" w14:textId="77777777" w:rsidR="00085CBC" w:rsidRPr="00880479" w:rsidRDefault="00085CBC" w:rsidP="00085CBC">
      <w:pPr>
        <w:jc w:val="both"/>
        <w:rPr>
          <w:rFonts w:ascii="Arial" w:hAnsi="Arial" w:cs="Arial"/>
          <w:sz w:val="20"/>
          <w:szCs w:val="20"/>
        </w:rPr>
      </w:pPr>
    </w:p>
    <w:p w14:paraId="4D67F67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p>
    <w:p w14:paraId="28664FF4" w14:textId="77777777" w:rsidR="00085CBC" w:rsidRPr="00880479" w:rsidRDefault="00085CBC" w:rsidP="00085CBC">
      <w:pPr>
        <w:jc w:val="both"/>
        <w:rPr>
          <w:rFonts w:ascii="Arial" w:hAnsi="Arial" w:cs="Arial"/>
          <w:sz w:val="20"/>
          <w:szCs w:val="20"/>
        </w:rPr>
      </w:pPr>
    </w:p>
    <w:p w14:paraId="781603A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7F9615F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3BD5CD3F" w14:textId="77777777" w:rsidR="00085CBC" w:rsidRPr="00880479" w:rsidRDefault="00085CBC" w:rsidP="00085CBC">
      <w:pPr>
        <w:jc w:val="both"/>
        <w:rPr>
          <w:rFonts w:ascii="Arial" w:hAnsi="Arial" w:cs="Arial"/>
          <w:sz w:val="20"/>
          <w:szCs w:val="20"/>
        </w:rPr>
      </w:pPr>
    </w:p>
    <w:p w14:paraId="142FB0F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w:t>
      </w:r>
    </w:p>
    <w:p w14:paraId="04A5E894" w14:textId="77777777" w:rsidR="00085CBC" w:rsidRPr="00880479" w:rsidRDefault="00085CBC" w:rsidP="00085CBC">
      <w:pPr>
        <w:jc w:val="both"/>
        <w:rPr>
          <w:rFonts w:ascii="Arial" w:hAnsi="Arial" w:cs="Arial"/>
          <w:sz w:val="20"/>
          <w:szCs w:val="20"/>
        </w:rPr>
      </w:pPr>
      <w:bookmarkStart w:id="33" w:name="_Hlk51238048"/>
      <w:r w:rsidRPr="00880479">
        <w:rPr>
          <w:rFonts w:ascii="Arial" w:hAnsi="Arial" w:cs="Arial"/>
          <w:sz w:val="20"/>
          <w:szCs w:val="20"/>
        </w:rPr>
        <w:t>SŽ – Vleka in tehnika, d.o.o.</w:t>
      </w:r>
    </w:p>
    <w:p w14:paraId="6BD8233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Zaloška cesta 217</w:t>
      </w:r>
    </w:p>
    <w:p w14:paraId="5DCD0B8A"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1000 Ljubljana</w:t>
      </w:r>
      <w:bookmarkEnd w:id="33"/>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1E409D74" w14:textId="77777777" w:rsidR="00085CBC" w:rsidRPr="00880479" w:rsidRDefault="00085CBC" w:rsidP="00085CBC">
      <w:pPr>
        <w:jc w:val="both"/>
        <w:rPr>
          <w:rFonts w:ascii="Arial" w:hAnsi="Arial" w:cs="Arial"/>
          <w:sz w:val="20"/>
          <w:szCs w:val="20"/>
        </w:rPr>
      </w:pPr>
    </w:p>
    <w:p w14:paraId="056F7295" w14:textId="5A8528BA" w:rsidR="00085CBC" w:rsidRPr="00880479" w:rsidRDefault="00085CBC" w:rsidP="00085CBC">
      <w:pPr>
        <w:jc w:val="both"/>
        <w:rPr>
          <w:rFonts w:ascii="Arial" w:hAnsi="Arial" w:cs="Arial"/>
          <w:sz w:val="20"/>
          <w:szCs w:val="20"/>
        </w:rPr>
      </w:pPr>
      <w:r w:rsidRPr="00880479">
        <w:rPr>
          <w:rFonts w:ascii="Arial" w:hAnsi="Arial" w:cs="Arial"/>
          <w:sz w:val="20"/>
          <w:szCs w:val="20"/>
        </w:rPr>
        <w:t>V skladu z razpisno dokumentacijo javnega naročila JN………………</w:t>
      </w:r>
      <w:r w:rsidR="00880479" w:rsidRPr="00880479">
        <w:rPr>
          <w:rFonts w:ascii="Arial" w:hAnsi="Arial" w:cs="Arial"/>
          <w:sz w:val="20"/>
          <w:szCs w:val="20"/>
        </w:rPr>
        <w:t>…………</w:t>
      </w:r>
      <w:r w:rsidRPr="00880479">
        <w:rPr>
          <w:rFonts w:ascii="Arial" w:hAnsi="Arial" w:cs="Arial"/>
          <w:sz w:val="20"/>
          <w:szCs w:val="20"/>
        </w:rPr>
        <w:t xml:space="preserve"> »</w:t>
      </w:r>
      <w:r w:rsidR="00D02B51" w:rsidRPr="00880479">
        <w:rPr>
          <w:rFonts w:ascii="Arial" w:hAnsi="Arial" w:cs="Arial"/>
          <w:b/>
          <w:sz w:val="20"/>
          <w:szCs w:val="20"/>
        </w:rPr>
        <w:t>Popravilo rezervnih delov EMG 312 in potniških vagonov</w:t>
      </w:r>
      <w:r w:rsidRPr="00880479">
        <w:rPr>
          <w:rFonts w:ascii="Arial" w:hAnsi="Arial" w:cs="Arial"/>
          <w:sz w:val="20"/>
          <w:szCs w:val="20"/>
        </w:rPr>
        <w:t xml:space="preserve">« izročamo naročniku </w:t>
      </w:r>
      <w:bookmarkStart w:id="34" w:name="_Hlk51238095"/>
      <w:r w:rsidRPr="00880479">
        <w:rPr>
          <w:rFonts w:ascii="Arial" w:hAnsi="Arial" w:cs="Arial"/>
          <w:sz w:val="20"/>
          <w:szCs w:val="20"/>
        </w:rPr>
        <w:t>SŽ – Vleka in tehnika, d.o.o., Zaloška cesta 217,</w:t>
      </w:r>
      <w:r w:rsidR="00880479" w:rsidRPr="00880479">
        <w:rPr>
          <w:rFonts w:ascii="Arial" w:hAnsi="Arial" w:cs="Arial"/>
          <w:sz w:val="20"/>
          <w:szCs w:val="20"/>
        </w:rPr>
        <w:t xml:space="preserve"> </w:t>
      </w:r>
      <w:r w:rsidRPr="00880479">
        <w:rPr>
          <w:rFonts w:ascii="Arial" w:hAnsi="Arial" w:cs="Arial"/>
          <w:sz w:val="20"/>
          <w:szCs w:val="20"/>
        </w:rPr>
        <w:t xml:space="preserve">1000 Ljubljana, </w:t>
      </w:r>
      <w:bookmarkEnd w:id="34"/>
      <w:r w:rsidRPr="00880479">
        <w:rPr>
          <w:rFonts w:ascii="Arial" w:hAnsi="Arial" w:cs="Arial"/>
          <w:sz w:val="20"/>
          <w:szCs w:val="20"/>
        </w:rPr>
        <w:t>menico v višini …………</w:t>
      </w:r>
      <w:r w:rsidR="00082BC3" w:rsidRPr="00880479">
        <w:rPr>
          <w:rFonts w:ascii="Arial" w:hAnsi="Arial" w:cs="Arial"/>
          <w:sz w:val="20"/>
          <w:szCs w:val="20"/>
        </w:rPr>
        <w:t>...............</w:t>
      </w:r>
      <w:r w:rsidRPr="00880479">
        <w:rPr>
          <w:rFonts w:ascii="Arial" w:hAnsi="Arial" w:cs="Arial"/>
          <w:sz w:val="20"/>
          <w:szCs w:val="20"/>
        </w:rPr>
        <w:t xml:space="preserve"> EUR,  kot garancijo za resnost ponudbe.</w:t>
      </w:r>
    </w:p>
    <w:p w14:paraId="1F8B634C" w14:textId="77777777" w:rsidR="00085CBC" w:rsidRPr="00880479" w:rsidRDefault="00085CBC" w:rsidP="00085CBC">
      <w:pPr>
        <w:jc w:val="both"/>
        <w:rPr>
          <w:rFonts w:ascii="Arial" w:hAnsi="Arial" w:cs="Arial"/>
          <w:sz w:val="20"/>
          <w:szCs w:val="20"/>
        </w:rPr>
      </w:pPr>
    </w:p>
    <w:p w14:paraId="416D11A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Menico je podpisala pooblaščena oseba za podpisovanje v našem podjetju</w:t>
      </w:r>
    </w:p>
    <w:p w14:paraId="104C2D7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5578B4E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Ime in priimek, status v podjetju</w:t>
      </w:r>
    </w:p>
    <w:p w14:paraId="12C0BBC4"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Pooblaščamo naročnika SŽ – Vleka in tehnika, d.o.o., Zaloška cesta 217,1000 Ljubljana, da izpolni neizpolnjeni del menice in jo uporabi za izterjavo obvez</w:t>
      </w:r>
      <w:r w:rsidR="00951771" w:rsidRPr="00880479">
        <w:rPr>
          <w:rFonts w:ascii="Arial" w:hAnsi="Arial" w:cs="Arial"/>
          <w:sz w:val="20"/>
          <w:szCs w:val="20"/>
        </w:rPr>
        <w:t>n</w:t>
      </w:r>
      <w:r w:rsidRPr="00880479">
        <w:rPr>
          <w:rFonts w:ascii="Arial" w:hAnsi="Arial" w:cs="Arial"/>
          <w:sz w:val="20"/>
          <w:szCs w:val="20"/>
        </w:rPr>
        <w:t>osti v naslednjih primerih:</w:t>
      </w:r>
    </w:p>
    <w:p w14:paraId="06F00A6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ponudbo umakne ali jo v času njene veljavnosti, navedene v ponudbi, spremeni,</w:t>
      </w:r>
    </w:p>
    <w:p w14:paraId="41CAB2E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Zavezujemo se, da proti izpolnjeni menici ne bomo vlagali nobenih ugovorov. Prav tako se odpovedujemo meničnim ugovorom.</w:t>
      </w:r>
    </w:p>
    <w:p w14:paraId="032B8B86" w14:textId="77777777" w:rsidR="00085CBC" w:rsidRPr="00880479" w:rsidRDefault="00085CBC" w:rsidP="00085CBC">
      <w:pPr>
        <w:jc w:val="both"/>
        <w:rPr>
          <w:rFonts w:ascii="Arial" w:hAnsi="Arial" w:cs="Arial"/>
          <w:sz w:val="20"/>
          <w:szCs w:val="20"/>
        </w:rPr>
      </w:pPr>
    </w:p>
    <w:p w14:paraId="3894468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Ta menična izjava velja do …………………</w:t>
      </w:r>
    </w:p>
    <w:p w14:paraId="2B639C3E" w14:textId="77777777" w:rsidR="00085CBC" w:rsidRPr="00880479" w:rsidRDefault="00085CBC" w:rsidP="00085CBC">
      <w:pPr>
        <w:jc w:val="both"/>
        <w:rPr>
          <w:rFonts w:ascii="Arial" w:hAnsi="Arial" w:cs="Arial"/>
          <w:sz w:val="20"/>
          <w:szCs w:val="20"/>
        </w:rPr>
      </w:pPr>
    </w:p>
    <w:p w14:paraId="276DBB2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880479" w:rsidRDefault="00085CBC" w:rsidP="00085CBC">
      <w:pPr>
        <w:jc w:val="both"/>
        <w:rPr>
          <w:rFonts w:ascii="Arial" w:hAnsi="Arial" w:cs="Arial"/>
          <w:sz w:val="20"/>
          <w:szCs w:val="20"/>
        </w:rPr>
      </w:pPr>
    </w:p>
    <w:p w14:paraId="78FB70DB" w14:textId="77777777" w:rsidR="00FF07FD" w:rsidRPr="00880479" w:rsidRDefault="00FF07FD" w:rsidP="00085CBC">
      <w:pPr>
        <w:jc w:val="both"/>
        <w:rPr>
          <w:rFonts w:ascii="Arial" w:hAnsi="Arial" w:cs="Arial"/>
          <w:sz w:val="20"/>
          <w:szCs w:val="20"/>
        </w:rPr>
      </w:pPr>
    </w:p>
    <w:p w14:paraId="612568F5" w14:textId="77777777" w:rsidR="00FF07FD" w:rsidRPr="00880479" w:rsidRDefault="00FF07FD" w:rsidP="00085CBC">
      <w:pPr>
        <w:jc w:val="both"/>
        <w:rPr>
          <w:rFonts w:ascii="Arial" w:hAnsi="Arial" w:cs="Arial"/>
          <w:sz w:val="20"/>
          <w:szCs w:val="20"/>
        </w:rPr>
      </w:pPr>
    </w:p>
    <w:p w14:paraId="73387251" w14:textId="77777777" w:rsidR="00FF07FD" w:rsidRPr="00880479" w:rsidRDefault="00FF07FD" w:rsidP="00085CBC">
      <w:pPr>
        <w:jc w:val="both"/>
        <w:rPr>
          <w:rFonts w:ascii="Arial" w:hAnsi="Arial" w:cs="Arial"/>
          <w:sz w:val="20"/>
          <w:szCs w:val="20"/>
        </w:rPr>
      </w:pPr>
    </w:p>
    <w:p w14:paraId="57867C2B" w14:textId="77777777" w:rsidR="00FF07FD" w:rsidRPr="00880479" w:rsidRDefault="00FF07FD" w:rsidP="00085CBC">
      <w:pPr>
        <w:jc w:val="both"/>
        <w:rPr>
          <w:rFonts w:ascii="Arial" w:hAnsi="Arial" w:cs="Arial"/>
          <w:sz w:val="20"/>
          <w:szCs w:val="20"/>
        </w:rPr>
      </w:pPr>
    </w:p>
    <w:p w14:paraId="5D566971" w14:textId="77777777" w:rsidR="00FF07FD" w:rsidRPr="00880479" w:rsidRDefault="00FF07FD" w:rsidP="00085CBC">
      <w:pPr>
        <w:jc w:val="both"/>
        <w:rPr>
          <w:rFonts w:ascii="Arial" w:hAnsi="Arial" w:cs="Arial"/>
          <w:sz w:val="20"/>
          <w:szCs w:val="20"/>
        </w:rPr>
      </w:pPr>
    </w:p>
    <w:p w14:paraId="3C6DBFD6" w14:textId="77777777" w:rsidR="00085CBC" w:rsidRPr="00880479" w:rsidRDefault="00085CBC" w:rsidP="00085CBC">
      <w:pPr>
        <w:jc w:val="both"/>
        <w:rPr>
          <w:rFonts w:ascii="Arial" w:hAnsi="Arial" w:cs="Arial"/>
          <w:sz w:val="20"/>
          <w:szCs w:val="20"/>
        </w:rPr>
      </w:pPr>
    </w:p>
    <w:p w14:paraId="59654C0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Datum:                                                                                  (Žig in podpis pooblaščene osebe)</w:t>
      </w:r>
    </w:p>
    <w:p w14:paraId="1E22C033" w14:textId="77777777" w:rsidR="00085CBC" w:rsidRPr="00880479" w:rsidRDefault="00085CBC" w:rsidP="00B06947">
      <w:pPr>
        <w:jc w:val="both"/>
        <w:rPr>
          <w:rFonts w:ascii="Arial" w:hAnsi="Arial" w:cs="Arial"/>
          <w:sz w:val="20"/>
          <w:szCs w:val="20"/>
        </w:rPr>
      </w:pPr>
    </w:p>
    <w:p w14:paraId="76DE89D1" w14:textId="77777777" w:rsidR="00283CC0" w:rsidRPr="00880479" w:rsidRDefault="00283CC0" w:rsidP="00B06947">
      <w:pPr>
        <w:jc w:val="both"/>
        <w:rPr>
          <w:rFonts w:ascii="Arial" w:hAnsi="Arial" w:cs="Arial"/>
          <w:sz w:val="20"/>
          <w:szCs w:val="20"/>
        </w:rPr>
      </w:pPr>
    </w:p>
    <w:p w14:paraId="525A0AC4" w14:textId="77777777" w:rsidR="00283CC0" w:rsidRPr="00880479" w:rsidRDefault="00283CC0" w:rsidP="00B06947">
      <w:pPr>
        <w:jc w:val="both"/>
        <w:rPr>
          <w:rFonts w:ascii="Arial" w:hAnsi="Arial" w:cs="Arial"/>
          <w:sz w:val="20"/>
          <w:szCs w:val="20"/>
        </w:rPr>
      </w:pPr>
    </w:p>
    <w:p w14:paraId="635BD426" w14:textId="77777777" w:rsidR="00283CC0" w:rsidRPr="00880479" w:rsidRDefault="00283CC0" w:rsidP="00B06947">
      <w:pPr>
        <w:jc w:val="both"/>
        <w:rPr>
          <w:rFonts w:ascii="Arial" w:hAnsi="Arial" w:cs="Arial"/>
          <w:sz w:val="20"/>
          <w:szCs w:val="20"/>
        </w:rPr>
      </w:pPr>
    </w:p>
    <w:p w14:paraId="54E69291" w14:textId="77777777" w:rsidR="00283CC0" w:rsidRPr="00880479" w:rsidRDefault="00283CC0" w:rsidP="00B06947">
      <w:pPr>
        <w:jc w:val="both"/>
        <w:rPr>
          <w:rFonts w:ascii="Arial" w:hAnsi="Arial" w:cs="Arial"/>
          <w:sz w:val="20"/>
          <w:szCs w:val="20"/>
        </w:rPr>
      </w:pPr>
    </w:p>
    <w:p w14:paraId="2C919992" w14:textId="77777777" w:rsidR="00283CC0" w:rsidRPr="00880479" w:rsidRDefault="00283CC0" w:rsidP="00B06947">
      <w:pPr>
        <w:jc w:val="both"/>
        <w:rPr>
          <w:rFonts w:ascii="Arial" w:hAnsi="Arial" w:cs="Arial"/>
          <w:sz w:val="20"/>
          <w:szCs w:val="20"/>
        </w:rPr>
      </w:pPr>
    </w:p>
    <w:p w14:paraId="68BD4829" w14:textId="77777777" w:rsidR="00283CC0" w:rsidRPr="00880479" w:rsidRDefault="00283CC0" w:rsidP="00B06947">
      <w:pPr>
        <w:jc w:val="both"/>
        <w:rPr>
          <w:rFonts w:ascii="Arial" w:hAnsi="Arial" w:cs="Arial"/>
          <w:sz w:val="20"/>
          <w:szCs w:val="20"/>
        </w:rPr>
      </w:pPr>
    </w:p>
    <w:p w14:paraId="408629BB" w14:textId="77777777" w:rsidR="00283CC0" w:rsidRPr="00880479" w:rsidRDefault="00283CC0" w:rsidP="00B06947">
      <w:pPr>
        <w:jc w:val="both"/>
        <w:rPr>
          <w:rFonts w:ascii="Arial" w:hAnsi="Arial" w:cs="Arial"/>
          <w:sz w:val="20"/>
          <w:szCs w:val="20"/>
        </w:rPr>
      </w:pPr>
    </w:p>
    <w:p w14:paraId="75FBC6CB" w14:textId="77777777" w:rsidR="00283CC0" w:rsidRPr="00880479" w:rsidRDefault="00283CC0" w:rsidP="00B06947">
      <w:pPr>
        <w:jc w:val="both"/>
        <w:rPr>
          <w:rFonts w:ascii="Arial" w:hAnsi="Arial" w:cs="Arial"/>
          <w:sz w:val="20"/>
          <w:szCs w:val="20"/>
        </w:rPr>
      </w:pPr>
    </w:p>
    <w:p w14:paraId="00E5547F" w14:textId="77777777" w:rsidR="001E7E78" w:rsidRPr="00880479" w:rsidRDefault="001E7E78" w:rsidP="00B06947">
      <w:pPr>
        <w:jc w:val="both"/>
        <w:rPr>
          <w:rFonts w:ascii="Arial" w:hAnsi="Arial" w:cs="Arial"/>
          <w:sz w:val="20"/>
          <w:szCs w:val="20"/>
        </w:rPr>
      </w:pPr>
    </w:p>
    <w:p w14:paraId="6D383F8B" w14:textId="55574708" w:rsidR="00B80A5F" w:rsidRPr="00880479" w:rsidRDefault="00B80A5F" w:rsidP="00914135">
      <w:pPr>
        <w:pStyle w:val="Naslov2"/>
        <w:rPr>
          <w:i w:val="0"/>
          <w:sz w:val="20"/>
          <w:szCs w:val="20"/>
        </w:rPr>
      </w:pPr>
      <w:bookmarkStart w:id="35" w:name="_Toc57805101"/>
      <w:bookmarkStart w:id="36" w:name="_Toc127426866"/>
      <w:r w:rsidRPr="00880479">
        <w:rPr>
          <w:i w:val="0"/>
          <w:sz w:val="20"/>
          <w:szCs w:val="20"/>
        </w:rPr>
        <w:lastRenderedPageBreak/>
        <w:t>O</w:t>
      </w:r>
      <w:r w:rsidR="008707D8" w:rsidRPr="00880479">
        <w:rPr>
          <w:i w:val="0"/>
          <w:sz w:val="20"/>
          <w:szCs w:val="20"/>
        </w:rPr>
        <w:t>brazec</w:t>
      </w:r>
      <w:bookmarkEnd w:id="32"/>
      <w:r w:rsidR="000B37E4" w:rsidRPr="00880479">
        <w:rPr>
          <w:i w:val="0"/>
          <w:sz w:val="20"/>
          <w:szCs w:val="20"/>
        </w:rPr>
        <w:t xml:space="preserve"> </w:t>
      </w:r>
      <w:r w:rsidR="008707D8" w:rsidRPr="00880479">
        <w:rPr>
          <w:i w:val="0"/>
          <w:sz w:val="20"/>
          <w:szCs w:val="20"/>
        </w:rPr>
        <w:t>5</w:t>
      </w:r>
      <w:r w:rsidR="00B06947" w:rsidRPr="00880479">
        <w:rPr>
          <w:i w:val="0"/>
          <w:sz w:val="20"/>
          <w:szCs w:val="20"/>
        </w:rPr>
        <w:t>b</w:t>
      </w:r>
      <w:bookmarkEnd w:id="35"/>
      <w:bookmarkEnd w:id="36"/>
    </w:p>
    <w:p w14:paraId="21EAA33F" w14:textId="77777777" w:rsidR="00216208" w:rsidRPr="00880479" w:rsidRDefault="00216208" w:rsidP="00785BD8">
      <w:pPr>
        <w:spacing w:before="120" w:line="216" w:lineRule="auto"/>
        <w:rPr>
          <w:rFonts w:ascii="Arial" w:hAnsi="Arial" w:cs="Arial"/>
          <w:b/>
          <w:sz w:val="20"/>
          <w:szCs w:val="20"/>
        </w:rPr>
      </w:pPr>
    </w:p>
    <w:p w14:paraId="41856328" w14:textId="77777777" w:rsidR="008707D8" w:rsidRPr="00880479" w:rsidRDefault="008707D8" w:rsidP="008707D8">
      <w:pPr>
        <w:jc w:val="center"/>
        <w:rPr>
          <w:rFonts w:ascii="Arial" w:hAnsi="Arial" w:cs="Arial"/>
          <w:b/>
          <w:sz w:val="20"/>
          <w:szCs w:val="20"/>
        </w:rPr>
      </w:pPr>
      <w:bookmarkStart w:id="37" w:name="_Toc513809733"/>
      <w:bookmarkStart w:id="38" w:name="_Toc523396873"/>
      <w:r w:rsidRPr="00880479">
        <w:rPr>
          <w:rFonts w:ascii="Arial" w:hAnsi="Arial" w:cs="Arial"/>
          <w:b/>
          <w:sz w:val="20"/>
          <w:szCs w:val="20"/>
        </w:rPr>
        <w:t xml:space="preserve">VZOREC </w:t>
      </w:r>
      <w:r w:rsidR="009A51CF" w:rsidRPr="00880479">
        <w:rPr>
          <w:rFonts w:ascii="Arial" w:hAnsi="Arial" w:cs="Arial"/>
          <w:b/>
          <w:sz w:val="20"/>
          <w:szCs w:val="20"/>
        </w:rPr>
        <w:t xml:space="preserve">ZAVAROVANJA ZA RESNOST PONUDBE-BANČNA </w:t>
      </w:r>
      <w:r w:rsidRPr="00880479">
        <w:rPr>
          <w:rFonts w:ascii="Arial" w:hAnsi="Arial" w:cs="Arial"/>
          <w:b/>
          <w:sz w:val="20"/>
          <w:szCs w:val="20"/>
        </w:rPr>
        <w:t>GARANCIJ</w:t>
      </w:r>
      <w:r w:rsidR="009A51CF" w:rsidRPr="00880479">
        <w:rPr>
          <w:rFonts w:ascii="Arial" w:hAnsi="Arial" w:cs="Arial"/>
          <w:b/>
          <w:sz w:val="20"/>
          <w:szCs w:val="20"/>
        </w:rPr>
        <w:t>A</w:t>
      </w:r>
      <w:bookmarkEnd w:id="37"/>
      <w:bookmarkEnd w:id="38"/>
    </w:p>
    <w:p w14:paraId="3539C302" w14:textId="12E6E524" w:rsidR="008707D8" w:rsidRPr="00880479" w:rsidRDefault="008707D8" w:rsidP="008707D8">
      <w:pPr>
        <w:rPr>
          <w:rFonts w:ascii="Arial" w:hAnsi="Arial" w:cs="Arial"/>
          <w:sz w:val="20"/>
          <w:szCs w:val="20"/>
        </w:rPr>
      </w:pPr>
    </w:p>
    <w:p w14:paraId="3EF14C2D" w14:textId="77777777" w:rsidR="00C70D64" w:rsidRPr="00880479" w:rsidRDefault="00C70D64" w:rsidP="008707D8">
      <w:pPr>
        <w:rPr>
          <w:rFonts w:ascii="Arial" w:hAnsi="Arial" w:cs="Arial"/>
          <w:sz w:val="20"/>
          <w:szCs w:val="20"/>
        </w:rPr>
      </w:pPr>
    </w:p>
    <w:p w14:paraId="03FAF687" w14:textId="77777777" w:rsidR="008707D8" w:rsidRPr="00880479" w:rsidRDefault="008707D8" w:rsidP="00FB4F11">
      <w:pPr>
        <w:jc w:val="both"/>
        <w:rPr>
          <w:rFonts w:ascii="Arial" w:hAnsi="Arial" w:cs="Arial"/>
          <w:sz w:val="20"/>
          <w:szCs w:val="20"/>
        </w:rPr>
      </w:pPr>
      <w:bookmarkStart w:id="39" w:name="_Toc513809734"/>
      <w:bookmarkStart w:id="40" w:name="_Toc523396874"/>
      <w:r w:rsidRPr="00880479">
        <w:rPr>
          <w:rFonts w:ascii="Arial" w:hAnsi="Arial" w:cs="Arial"/>
          <w:sz w:val="20"/>
          <w:szCs w:val="20"/>
        </w:rPr>
        <w:t>Obrazec zavarovanje za resnost ponudbe po EPGP-758</w:t>
      </w:r>
      <w:bookmarkEnd w:id="39"/>
      <w:bookmarkEnd w:id="40"/>
    </w:p>
    <w:p w14:paraId="4DD04181" w14:textId="77777777" w:rsidR="008707D8" w:rsidRPr="00880479" w:rsidRDefault="008707D8" w:rsidP="00FB4F11">
      <w:pPr>
        <w:jc w:val="both"/>
        <w:rPr>
          <w:rFonts w:ascii="Arial" w:hAnsi="Arial" w:cs="Arial"/>
          <w:sz w:val="20"/>
          <w:szCs w:val="20"/>
        </w:rPr>
      </w:pPr>
    </w:p>
    <w:p w14:paraId="496DCF0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Glava s podatki o garantu (zavarovalnici/banki)</w:t>
      </w:r>
    </w:p>
    <w:p w14:paraId="14AB046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upravičenca tj. izvajalca postopka javnega naročanja)</w:t>
      </w:r>
    </w:p>
    <w:p w14:paraId="72F09F0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Datum: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datum izdaje)</w:t>
      </w:r>
    </w:p>
    <w:p w14:paraId="14120CE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VRSTA:</w:t>
      </w:r>
      <w:r w:rsidRPr="00880479">
        <w:rPr>
          <w:rFonts w:ascii="Arial" w:hAnsi="Arial" w:cs="Arial"/>
          <w:sz w:val="20"/>
          <w:szCs w:val="20"/>
        </w:rPr>
        <w:t xml:space="preserve"> (kavcijsko zavarovanje/garancija za resnost ponudbe)</w:t>
      </w:r>
    </w:p>
    <w:p w14:paraId="7926137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ŠTEVILKA: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številka zavarovanja)</w:t>
      </w:r>
    </w:p>
    <w:p w14:paraId="10CF900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GARANT:</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zavarovalnice/banke v kraju izdaje)</w:t>
      </w:r>
    </w:p>
    <w:p w14:paraId="4567ACB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NAROČNIK: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izvajalca postopka javnega naročanja)</w:t>
      </w:r>
    </w:p>
    <w:p w14:paraId="75280ED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obveznost naročnika zavarovanja/garancije iz njegove ponudbe, predložene v postopku javnega naročanja št. JNXXXX/20</w:t>
      </w:r>
      <w:r w:rsidR="00340D1E">
        <w:rPr>
          <w:rFonts w:ascii="Arial" w:hAnsi="Arial" w:cs="Arial"/>
          <w:sz w:val="20"/>
          <w:szCs w:val="20"/>
        </w:rPr>
        <w:t>23</w:t>
      </w:r>
      <w:r w:rsidRPr="00880479">
        <w:rPr>
          <w:rFonts w:ascii="Arial" w:hAnsi="Arial" w:cs="Arial"/>
          <w:sz w:val="20"/>
          <w:szCs w:val="20"/>
        </w:rPr>
        <w:t xml:space="preserve"> (interna oznaka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katerega predmet je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p>
    <w:p w14:paraId="0B7D35A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in valuto)</w:t>
      </w:r>
    </w:p>
    <w:p w14:paraId="006DF47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6C9FC13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7063085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46FC2CA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DD. MM. LL (vpiše se datum, ki je naveden v razpisni dokumentaciji za oddajo predmetnega javnega naročila)</w:t>
      </w:r>
    </w:p>
    <w:p w14:paraId="776DD60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kandidata oziroma ponudnika v postopku javnega naročanja)</w:t>
      </w:r>
    </w:p>
    <w:p w14:paraId="7F74125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880479" w:rsidRDefault="008707D8" w:rsidP="00FB4F11">
      <w:pPr>
        <w:jc w:val="both"/>
        <w:rPr>
          <w:rFonts w:ascii="Arial" w:hAnsi="Arial" w:cs="Arial"/>
          <w:sz w:val="20"/>
          <w:szCs w:val="20"/>
        </w:rPr>
      </w:pPr>
    </w:p>
    <w:p w14:paraId="1F5F4C89"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lastRenderedPageBreak/>
        <w:t>izbrani naročnik zavarovanja/garancije na poziv upravičenca ni podpisal pogodbe; ali</w:t>
      </w:r>
    </w:p>
    <w:p w14:paraId="62A6A79E"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880479" w:rsidRDefault="008707D8" w:rsidP="00FB4F11">
      <w:pPr>
        <w:jc w:val="both"/>
        <w:rPr>
          <w:rFonts w:ascii="Arial" w:hAnsi="Arial" w:cs="Arial"/>
          <w:sz w:val="20"/>
          <w:szCs w:val="20"/>
        </w:rPr>
      </w:pPr>
    </w:p>
    <w:p w14:paraId="7CDC250F"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880479" w:rsidRDefault="008707D8" w:rsidP="00FB4F11">
      <w:pPr>
        <w:jc w:val="both"/>
        <w:rPr>
          <w:rFonts w:ascii="Arial" w:hAnsi="Arial" w:cs="Arial"/>
          <w:sz w:val="20"/>
          <w:szCs w:val="20"/>
        </w:rPr>
      </w:pPr>
    </w:p>
    <w:p w14:paraId="5CC6B8C3"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4EAB02E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880479" w:rsidRDefault="008707D8" w:rsidP="00FB4F11">
      <w:pPr>
        <w:jc w:val="both"/>
        <w:rPr>
          <w:rFonts w:ascii="Arial" w:hAnsi="Arial" w:cs="Arial"/>
          <w:sz w:val="20"/>
          <w:szCs w:val="20"/>
        </w:rPr>
      </w:pPr>
      <w:r w:rsidRPr="00880479">
        <w:rPr>
          <w:rFonts w:ascii="Arial" w:hAnsi="Arial" w:cs="Arial"/>
          <w:sz w:val="20"/>
          <w:szCs w:val="20"/>
        </w:rPr>
        <w:t>Za to zavarovanje/garancijo veljajo Enotna Pravila za Garancije na Poziv (EPGP) revizija iz leta 2010, izdana pri MTZ pod št. 758.</w:t>
      </w:r>
    </w:p>
    <w:p w14:paraId="40B14BEC" w14:textId="6CBA796B" w:rsidR="00C70D64" w:rsidRPr="00880479" w:rsidRDefault="00C70D64" w:rsidP="00FB4F11">
      <w:pPr>
        <w:jc w:val="both"/>
        <w:rPr>
          <w:rFonts w:ascii="Arial" w:hAnsi="Arial" w:cs="Arial"/>
          <w:sz w:val="20"/>
          <w:szCs w:val="20"/>
        </w:rPr>
      </w:pPr>
    </w:p>
    <w:p w14:paraId="48D0F229" w14:textId="77777777" w:rsidR="00C70D64" w:rsidRPr="00880479" w:rsidRDefault="00C70D64" w:rsidP="00FB4F11">
      <w:pPr>
        <w:jc w:val="both"/>
        <w:rPr>
          <w:rFonts w:ascii="Arial" w:hAnsi="Arial" w:cs="Arial"/>
          <w:sz w:val="20"/>
          <w:szCs w:val="20"/>
        </w:rPr>
      </w:pPr>
    </w:p>
    <w:p w14:paraId="69F2E02C"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garant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w:t>
      </w:r>
      <w:r w:rsidR="00452637" w:rsidRPr="00880479">
        <w:rPr>
          <w:rFonts w:ascii="Arial" w:hAnsi="Arial" w:cs="Arial"/>
          <w:sz w:val="20"/>
          <w:szCs w:val="20"/>
        </w:rPr>
        <w:t xml:space="preserve">                         </w:t>
      </w:r>
      <w:r w:rsidRPr="00880479">
        <w:rPr>
          <w:rFonts w:ascii="Arial" w:hAnsi="Arial" w:cs="Arial"/>
          <w:sz w:val="20"/>
          <w:szCs w:val="20"/>
        </w:rPr>
        <w:t xml:space="preserve">   (žig in podpis)</w:t>
      </w:r>
    </w:p>
    <w:p w14:paraId="77F9A4E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880479" w:rsidRDefault="00216208" w:rsidP="00FB4F11">
      <w:pPr>
        <w:spacing w:before="120" w:line="216" w:lineRule="auto"/>
        <w:jc w:val="both"/>
        <w:rPr>
          <w:rFonts w:ascii="Arial" w:hAnsi="Arial" w:cs="Arial"/>
          <w:b/>
          <w:sz w:val="20"/>
          <w:szCs w:val="20"/>
        </w:rPr>
      </w:pPr>
    </w:p>
    <w:p w14:paraId="18C5C534" w14:textId="77777777" w:rsidR="00B80A5F" w:rsidRPr="00880479" w:rsidRDefault="00B80A5F" w:rsidP="00785BD8">
      <w:pPr>
        <w:spacing w:before="120" w:line="216" w:lineRule="auto"/>
        <w:rPr>
          <w:rFonts w:ascii="Arial" w:hAnsi="Arial" w:cs="Arial"/>
          <w:b/>
          <w:sz w:val="20"/>
          <w:szCs w:val="20"/>
        </w:rPr>
      </w:pPr>
    </w:p>
    <w:p w14:paraId="762B2DB6" w14:textId="77777777" w:rsidR="00B80A5F" w:rsidRPr="00880479" w:rsidRDefault="00B80A5F" w:rsidP="00785BD8">
      <w:pPr>
        <w:spacing w:before="120" w:line="216" w:lineRule="auto"/>
        <w:rPr>
          <w:rFonts w:ascii="Arial" w:hAnsi="Arial" w:cs="Arial"/>
          <w:b/>
          <w:sz w:val="20"/>
          <w:szCs w:val="20"/>
        </w:rPr>
      </w:pPr>
    </w:p>
    <w:p w14:paraId="71858671" w14:textId="77777777" w:rsidR="00B80A5F" w:rsidRPr="00880479" w:rsidRDefault="00B80A5F" w:rsidP="00785BD8">
      <w:pPr>
        <w:spacing w:before="120" w:line="216" w:lineRule="auto"/>
        <w:rPr>
          <w:rFonts w:ascii="Arial" w:hAnsi="Arial" w:cs="Arial"/>
          <w:b/>
          <w:sz w:val="20"/>
          <w:szCs w:val="20"/>
        </w:rPr>
      </w:pPr>
    </w:p>
    <w:p w14:paraId="2A838979" w14:textId="77777777" w:rsidR="00B80A5F" w:rsidRPr="00880479" w:rsidRDefault="00B80A5F" w:rsidP="00785BD8">
      <w:pPr>
        <w:spacing w:before="120" w:line="216" w:lineRule="auto"/>
        <w:rPr>
          <w:rFonts w:ascii="Arial" w:hAnsi="Arial" w:cs="Arial"/>
          <w:b/>
          <w:sz w:val="20"/>
          <w:szCs w:val="20"/>
        </w:rPr>
      </w:pPr>
    </w:p>
    <w:p w14:paraId="133DBA81" w14:textId="77777777" w:rsidR="00B80A5F" w:rsidRPr="00880479" w:rsidRDefault="00B80A5F" w:rsidP="00785BD8">
      <w:pPr>
        <w:spacing w:before="120" w:line="216" w:lineRule="auto"/>
        <w:rPr>
          <w:rFonts w:ascii="Arial" w:hAnsi="Arial" w:cs="Arial"/>
          <w:b/>
          <w:sz w:val="20"/>
          <w:szCs w:val="20"/>
        </w:rPr>
      </w:pPr>
    </w:p>
    <w:p w14:paraId="4228AEA5" w14:textId="77777777" w:rsidR="00B80A5F" w:rsidRPr="00880479" w:rsidRDefault="00B80A5F" w:rsidP="00785BD8">
      <w:pPr>
        <w:spacing w:before="120" w:line="216" w:lineRule="auto"/>
        <w:rPr>
          <w:rFonts w:ascii="Arial" w:hAnsi="Arial" w:cs="Arial"/>
          <w:b/>
          <w:sz w:val="20"/>
          <w:szCs w:val="20"/>
        </w:rPr>
      </w:pPr>
    </w:p>
    <w:p w14:paraId="2DC0CA3B" w14:textId="77777777" w:rsidR="00B80A5F" w:rsidRPr="00880479" w:rsidRDefault="00B80A5F" w:rsidP="00785BD8">
      <w:pPr>
        <w:spacing w:before="120" w:line="216" w:lineRule="auto"/>
        <w:rPr>
          <w:rFonts w:ascii="Arial" w:hAnsi="Arial" w:cs="Arial"/>
          <w:b/>
          <w:sz w:val="20"/>
          <w:szCs w:val="20"/>
        </w:rPr>
      </w:pPr>
    </w:p>
    <w:p w14:paraId="581B0E8D" w14:textId="77777777" w:rsidR="00B80A5F" w:rsidRPr="00880479" w:rsidRDefault="00B80A5F" w:rsidP="00785BD8">
      <w:pPr>
        <w:spacing w:before="120" w:line="216" w:lineRule="auto"/>
        <w:rPr>
          <w:rFonts w:ascii="Arial" w:hAnsi="Arial" w:cs="Arial"/>
          <w:b/>
          <w:sz w:val="20"/>
          <w:szCs w:val="20"/>
        </w:rPr>
      </w:pPr>
    </w:p>
    <w:p w14:paraId="210A1E40" w14:textId="77777777" w:rsidR="00B80A5F" w:rsidRPr="00880479" w:rsidRDefault="00B80A5F" w:rsidP="00785BD8">
      <w:pPr>
        <w:spacing w:before="120" w:line="216" w:lineRule="auto"/>
        <w:rPr>
          <w:rFonts w:ascii="Arial" w:hAnsi="Arial" w:cs="Arial"/>
          <w:b/>
          <w:sz w:val="20"/>
          <w:szCs w:val="20"/>
        </w:rPr>
      </w:pPr>
    </w:p>
    <w:p w14:paraId="1C374DBA" w14:textId="77777777" w:rsidR="00B80A5F" w:rsidRPr="00880479" w:rsidRDefault="00B80A5F" w:rsidP="00785BD8">
      <w:pPr>
        <w:spacing w:before="120" w:line="216" w:lineRule="auto"/>
        <w:rPr>
          <w:rFonts w:ascii="Arial" w:hAnsi="Arial" w:cs="Arial"/>
          <w:b/>
          <w:sz w:val="20"/>
          <w:szCs w:val="20"/>
        </w:rPr>
      </w:pPr>
    </w:p>
    <w:p w14:paraId="10AD8F32" w14:textId="77777777" w:rsidR="00FD7C3E" w:rsidRPr="00880479" w:rsidRDefault="00FD7C3E" w:rsidP="00785BD8">
      <w:pPr>
        <w:spacing w:before="120" w:line="216" w:lineRule="auto"/>
        <w:rPr>
          <w:rFonts w:ascii="Arial" w:hAnsi="Arial" w:cs="Arial"/>
          <w:b/>
          <w:sz w:val="20"/>
          <w:szCs w:val="20"/>
        </w:rPr>
      </w:pPr>
    </w:p>
    <w:p w14:paraId="6D5B3499" w14:textId="77777777" w:rsidR="00C65055" w:rsidRPr="00880479" w:rsidRDefault="00C65055" w:rsidP="00785BD8">
      <w:pPr>
        <w:spacing w:before="120" w:line="216" w:lineRule="auto"/>
        <w:rPr>
          <w:rFonts w:ascii="Arial" w:hAnsi="Arial" w:cs="Arial"/>
          <w:b/>
          <w:sz w:val="20"/>
          <w:szCs w:val="20"/>
        </w:rPr>
      </w:pPr>
    </w:p>
    <w:p w14:paraId="5EFDBDB4" w14:textId="77777777" w:rsidR="00C65055" w:rsidRPr="00880479" w:rsidRDefault="00C65055" w:rsidP="00785BD8">
      <w:pPr>
        <w:spacing w:before="120" w:line="216" w:lineRule="auto"/>
        <w:rPr>
          <w:rFonts w:ascii="Arial" w:hAnsi="Arial" w:cs="Arial"/>
          <w:b/>
          <w:sz w:val="20"/>
          <w:szCs w:val="20"/>
        </w:rPr>
      </w:pPr>
    </w:p>
    <w:p w14:paraId="4763806D" w14:textId="77777777" w:rsidR="00C65055" w:rsidRPr="00880479" w:rsidRDefault="00C65055" w:rsidP="00785BD8">
      <w:pPr>
        <w:spacing w:before="120" w:line="216" w:lineRule="auto"/>
        <w:rPr>
          <w:rFonts w:ascii="Arial" w:hAnsi="Arial" w:cs="Arial"/>
          <w:b/>
          <w:sz w:val="20"/>
          <w:szCs w:val="20"/>
        </w:rPr>
      </w:pPr>
    </w:p>
    <w:p w14:paraId="261418D1" w14:textId="77777777" w:rsidR="00283CC0" w:rsidRPr="00880479" w:rsidRDefault="00283CC0" w:rsidP="00785BD8">
      <w:pPr>
        <w:spacing w:before="120" w:line="216" w:lineRule="auto"/>
        <w:rPr>
          <w:rFonts w:ascii="Arial" w:hAnsi="Arial" w:cs="Arial"/>
          <w:b/>
          <w:sz w:val="20"/>
          <w:szCs w:val="20"/>
        </w:rPr>
      </w:pPr>
    </w:p>
    <w:p w14:paraId="6C08BF33" w14:textId="77777777" w:rsidR="00283CC0" w:rsidRPr="00880479" w:rsidRDefault="00283CC0" w:rsidP="00785BD8">
      <w:pPr>
        <w:spacing w:before="120" w:line="216" w:lineRule="auto"/>
        <w:rPr>
          <w:rFonts w:ascii="Arial" w:hAnsi="Arial" w:cs="Arial"/>
          <w:b/>
          <w:sz w:val="20"/>
          <w:szCs w:val="20"/>
        </w:rPr>
      </w:pPr>
    </w:p>
    <w:p w14:paraId="269BE6FD" w14:textId="77777777" w:rsidR="00283CC0" w:rsidRPr="00880479" w:rsidRDefault="00283CC0" w:rsidP="00785BD8">
      <w:pPr>
        <w:spacing w:before="120" w:line="216" w:lineRule="auto"/>
        <w:rPr>
          <w:rFonts w:ascii="Arial" w:hAnsi="Arial" w:cs="Arial"/>
          <w:b/>
          <w:sz w:val="20"/>
          <w:szCs w:val="20"/>
        </w:rPr>
      </w:pPr>
    </w:p>
    <w:p w14:paraId="45F93B45" w14:textId="77777777" w:rsidR="00283CC0" w:rsidRPr="00880479" w:rsidRDefault="00283CC0" w:rsidP="00785BD8">
      <w:pPr>
        <w:spacing w:before="120" w:line="216" w:lineRule="auto"/>
        <w:rPr>
          <w:rFonts w:ascii="Arial" w:hAnsi="Arial" w:cs="Arial"/>
          <w:b/>
          <w:sz w:val="20"/>
          <w:szCs w:val="20"/>
        </w:rPr>
      </w:pPr>
    </w:p>
    <w:p w14:paraId="0563AB39" w14:textId="77777777" w:rsidR="00283CC0" w:rsidRPr="00880479" w:rsidRDefault="00283CC0" w:rsidP="00785BD8">
      <w:pPr>
        <w:spacing w:before="120" w:line="216" w:lineRule="auto"/>
        <w:rPr>
          <w:rFonts w:ascii="Arial" w:hAnsi="Arial" w:cs="Arial"/>
          <w:b/>
          <w:sz w:val="20"/>
          <w:szCs w:val="20"/>
        </w:rPr>
      </w:pPr>
    </w:p>
    <w:p w14:paraId="5BAC656C" w14:textId="77777777" w:rsidR="00283CC0" w:rsidRPr="00880479" w:rsidRDefault="00283CC0" w:rsidP="00785BD8">
      <w:pPr>
        <w:spacing w:before="120" w:line="216" w:lineRule="auto"/>
        <w:rPr>
          <w:rFonts w:ascii="Arial" w:hAnsi="Arial" w:cs="Arial"/>
          <w:b/>
          <w:sz w:val="20"/>
          <w:szCs w:val="20"/>
        </w:rPr>
      </w:pPr>
    </w:p>
    <w:p w14:paraId="7FBBD784" w14:textId="77777777" w:rsidR="00283CC0" w:rsidRPr="00880479" w:rsidRDefault="00283CC0" w:rsidP="00785BD8">
      <w:pPr>
        <w:spacing w:before="120" w:line="216" w:lineRule="auto"/>
        <w:rPr>
          <w:rFonts w:ascii="Arial" w:hAnsi="Arial" w:cs="Arial"/>
          <w:b/>
          <w:sz w:val="20"/>
          <w:szCs w:val="20"/>
        </w:rPr>
      </w:pPr>
    </w:p>
    <w:p w14:paraId="6447E9BF" w14:textId="77777777" w:rsidR="00283CC0" w:rsidRPr="00880479" w:rsidRDefault="00283CC0" w:rsidP="00785BD8">
      <w:pPr>
        <w:spacing w:before="120" w:line="216" w:lineRule="auto"/>
        <w:rPr>
          <w:rFonts w:ascii="Arial" w:hAnsi="Arial" w:cs="Arial"/>
          <w:b/>
          <w:sz w:val="20"/>
          <w:szCs w:val="20"/>
        </w:rPr>
      </w:pPr>
    </w:p>
    <w:p w14:paraId="35DF3BE6" w14:textId="77777777" w:rsidR="00283CC0" w:rsidRPr="00880479" w:rsidRDefault="00283CC0" w:rsidP="00785BD8">
      <w:pPr>
        <w:spacing w:before="120" w:line="216" w:lineRule="auto"/>
        <w:rPr>
          <w:rFonts w:ascii="Arial" w:hAnsi="Arial" w:cs="Arial"/>
          <w:b/>
          <w:sz w:val="20"/>
          <w:szCs w:val="20"/>
        </w:rPr>
      </w:pPr>
    </w:p>
    <w:p w14:paraId="5009B587" w14:textId="77777777" w:rsidR="00283CC0" w:rsidRPr="00880479" w:rsidRDefault="00283CC0" w:rsidP="00785BD8">
      <w:pPr>
        <w:spacing w:before="120" w:line="216" w:lineRule="auto"/>
        <w:rPr>
          <w:rFonts w:ascii="Arial" w:hAnsi="Arial" w:cs="Arial"/>
          <w:b/>
          <w:sz w:val="20"/>
          <w:szCs w:val="20"/>
        </w:rPr>
      </w:pPr>
    </w:p>
    <w:p w14:paraId="1F85E71E" w14:textId="77777777" w:rsidR="00283CC0" w:rsidRPr="00880479" w:rsidRDefault="00283CC0" w:rsidP="00785BD8">
      <w:pPr>
        <w:spacing w:before="120" w:line="216" w:lineRule="auto"/>
        <w:rPr>
          <w:rFonts w:ascii="Arial" w:hAnsi="Arial" w:cs="Arial"/>
          <w:b/>
          <w:sz w:val="20"/>
          <w:szCs w:val="20"/>
        </w:rPr>
      </w:pPr>
    </w:p>
    <w:p w14:paraId="6F003307" w14:textId="77777777" w:rsidR="00283CC0" w:rsidRPr="00880479" w:rsidRDefault="00283CC0" w:rsidP="00785BD8">
      <w:pPr>
        <w:spacing w:before="120" w:line="216" w:lineRule="auto"/>
        <w:rPr>
          <w:rFonts w:ascii="Arial" w:hAnsi="Arial" w:cs="Arial"/>
          <w:b/>
          <w:sz w:val="20"/>
          <w:szCs w:val="20"/>
        </w:rPr>
      </w:pPr>
    </w:p>
    <w:p w14:paraId="645D66F0" w14:textId="77777777" w:rsidR="00E35DC9" w:rsidRPr="00880479" w:rsidRDefault="00785BD8" w:rsidP="00B8261D">
      <w:pPr>
        <w:pStyle w:val="Naslov2"/>
        <w:rPr>
          <w:i w:val="0"/>
          <w:sz w:val="20"/>
          <w:szCs w:val="20"/>
        </w:rPr>
      </w:pPr>
      <w:bookmarkStart w:id="41" w:name="_Toc532533800"/>
      <w:bookmarkStart w:id="42" w:name="_Toc57805102"/>
      <w:bookmarkStart w:id="43" w:name="_Toc127426867"/>
      <w:r w:rsidRPr="00880479">
        <w:rPr>
          <w:i w:val="0"/>
          <w:sz w:val="20"/>
          <w:szCs w:val="20"/>
        </w:rPr>
        <w:lastRenderedPageBreak/>
        <w:t xml:space="preserve">Obrazec </w:t>
      </w:r>
      <w:bookmarkEnd w:id="41"/>
      <w:r w:rsidR="008707D8" w:rsidRPr="00880479">
        <w:rPr>
          <w:i w:val="0"/>
          <w:sz w:val="20"/>
          <w:szCs w:val="20"/>
        </w:rPr>
        <w:t>6</w:t>
      </w:r>
      <w:bookmarkEnd w:id="42"/>
      <w:bookmarkEnd w:id="43"/>
    </w:p>
    <w:p w14:paraId="6E42F235" w14:textId="77777777" w:rsidR="00B8261D" w:rsidRPr="00880479" w:rsidRDefault="00B8261D" w:rsidP="00B8261D">
      <w:pPr>
        <w:rPr>
          <w:rFonts w:ascii="Arial" w:hAnsi="Arial" w:cs="Arial"/>
          <w:sz w:val="20"/>
          <w:szCs w:val="20"/>
        </w:rPr>
      </w:pPr>
    </w:p>
    <w:p w14:paraId="1952C01C" w14:textId="48710ADE" w:rsidR="008707D8" w:rsidRPr="00880479" w:rsidRDefault="008707D8" w:rsidP="008707D8">
      <w:pPr>
        <w:spacing w:line="0" w:lineRule="atLeast"/>
        <w:jc w:val="center"/>
        <w:rPr>
          <w:rFonts w:ascii="Arial" w:hAnsi="Arial" w:cs="Arial"/>
          <w:b/>
          <w:sz w:val="20"/>
          <w:szCs w:val="20"/>
        </w:rPr>
      </w:pPr>
      <w:r w:rsidRPr="00880479">
        <w:rPr>
          <w:rFonts w:ascii="Arial" w:hAnsi="Arial" w:cs="Arial"/>
          <w:b/>
          <w:sz w:val="20"/>
          <w:szCs w:val="20"/>
        </w:rPr>
        <w:t xml:space="preserve">VZOREC </w:t>
      </w:r>
      <w:r w:rsidR="00895BC5" w:rsidRPr="00880479">
        <w:rPr>
          <w:rFonts w:ascii="Arial" w:hAnsi="Arial" w:cs="Arial"/>
          <w:b/>
          <w:sz w:val="20"/>
          <w:szCs w:val="20"/>
        </w:rPr>
        <w:t xml:space="preserve">ZAVAROVANJA </w:t>
      </w:r>
      <w:r w:rsidRPr="00880479">
        <w:rPr>
          <w:rFonts w:ascii="Arial" w:hAnsi="Arial" w:cs="Arial"/>
          <w:b/>
          <w:sz w:val="20"/>
          <w:szCs w:val="20"/>
        </w:rPr>
        <w:t>ZA DOBRO IZVEDBO POGODBENIH</w:t>
      </w:r>
      <w:r w:rsidR="000B37E4" w:rsidRPr="00880479">
        <w:rPr>
          <w:rFonts w:ascii="Arial" w:hAnsi="Arial" w:cs="Arial"/>
          <w:b/>
          <w:sz w:val="20"/>
          <w:szCs w:val="20"/>
        </w:rPr>
        <w:t xml:space="preserve"> </w:t>
      </w:r>
      <w:r w:rsidRPr="00880479">
        <w:rPr>
          <w:rFonts w:ascii="Arial" w:hAnsi="Arial" w:cs="Arial"/>
          <w:b/>
          <w:sz w:val="20"/>
          <w:szCs w:val="20"/>
        </w:rPr>
        <w:t>OBVEZNOSTI</w:t>
      </w:r>
      <w:r w:rsidR="00895BC5" w:rsidRPr="00880479">
        <w:rPr>
          <w:rFonts w:ascii="Arial" w:hAnsi="Arial" w:cs="Arial"/>
          <w:b/>
          <w:sz w:val="20"/>
          <w:szCs w:val="20"/>
        </w:rPr>
        <w:t>- BANČNA GARANCIJA</w:t>
      </w:r>
    </w:p>
    <w:p w14:paraId="16A0B888" w14:textId="77777777" w:rsidR="008707D8" w:rsidRPr="00880479" w:rsidRDefault="008707D8" w:rsidP="008707D8">
      <w:pPr>
        <w:spacing w:line="0" w:lineRule="atLeast"/>
        <w:rPr>
          <w:rFonts w:ascii="Arial" w:hAnsi="Arial" w:cs="Arial"/>
          <w:b/>
          <w:sz w:val="20"/>
          <w:szCs w:val="20"/>
        </w:rPr>
      </w:pPr>
    </w:p>
    <w:p w14:paraId="2ED40263"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naslov in SWIFT ključ banke</w:t>
      </w:r>
    </w:p>
    <w:p w14:paraId="166C66A9"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7AB1AF0"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A355635" w14:textId="77777777" w:rsidR="00895BC5" w:rsidRPr="00880479" w:rsidRDefault="00895BC5" w:rsidP="00895BC5">
      <w:pPr>
        <w:spacing w:after="160" w:line="0" w:lineRule="atLeast"/>
        <w:jc w:val="both"/>
        <w:rPr>
          <w:rFonts w:ascii="Arial" w:hAnsi="Arial" w:cs="Arial"/>
          <w:b/>
          <w:sz w:val="20"/>
          <w:szCs w:val="20"/>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b/>
          <w:sz w:val="20"/>
          <w:szCs w:val="20"/>
        </w:rPr>
        <w:tab/>
      </w:r>
      <w:r w:rsidRPr="00880479">
        <w:rPr>
          <w:rFonts w:ascii="Arial" w:hAnsi="Arial" w:cs="Arial"/>
          <w:b/>
          <w:sz w:val="20"/>
          <w:szCs w:val="20"/>
        </w:rPr>
        <w:tab/>
      </w:r>
    </w:p>
    <w:p w14:paraId="4B39141B" w14:textId="77777777" w:rsidR="00895BC5" w:rsidRPr="00880479" w:rsidRDefault="00895BC5" w:rsidP="008707D8">
      <w:pPr>
        <w:spacing w:line="0" w:lineRule="atLeast"/>
        <w:rPr>
          <w:rFonts w:ascii="Arial" w:hAnsi="Arial" w:cs="Arial"/>
          <w:b/>
          <w:sz w:val="20"/>
          <w:szCs w:val="20"/>
        </w:rPr>
      </w:pPr>
    </w:p>
    <w:p w14:paraId="67C53C61"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in naslov naročnika javnega naročila</w:t>
      </w:r>
    </w:p>
    <w:p w14:paraId="14AA36A6"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SŽ – Vleka in tehnika, d.o.o.</w:t>
      </w:r>
    </w:p>
    <w:p w14:paraId="60FF36E0"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Zaloška cesta 217</w:t>
      </w:r>
    </w:p>
    <w:p w14:paraId="39E90E89"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1000 Ljubljana</w:t>
      </w:r>
    </w:p>
    <w:p w14:paraId="3CDF6B78" w14:textId="77777777" w:rsidR="00085CBC" w:rsidRPr="00880479" w:rsidRDefault="00085CBC" w:rsidP="008707D8">
      <w:pPr>
        <w:spacing w:line="0" w:lineRule="atLeast"/>
        <w:rPr>
          <w:rFonts w:ascii="Arial" w:hAnsi="Arial" w:cs="Arial"/>
          <w:sz w:val="20"/>
          <w:szCs w:val="20"/>
        </w:rPr>
      </w:pPr>
    </w:p>
    <w:p w14:paraId="622AC24B"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Datum izdaje zavarovanja</w:t>
      </w:r>
    </w:p>
    <w:p w14:paraId="1D6CA013" w14:textId="77777777" w:rsidR="008707D8" w:rsidRPr="00880479" w:rsidRDefault="008707D8" w:rsidP="008707D8">
      <w:pPr>
        <w:spacing w:line="0" w:lineRule="atLeast"/>
        <w:rPr>
          <w:rFonts w:ascii="Arial" w:hAnsi="Arial" w:cs="Arial"/>
          <w:sz w:val="20"/>
          <w:szCs w:val="20"/>
          <w:u w:val="dotted"/>
          <w:shd w:val="clear" w:color="auto" w:fill="FFFFCC"/>
        </w:rPr>
      </w:pP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p>
    <w:p w14:paraId="6B45B0CC"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Vrsta garancije:</w:t>
      </w:r>
      <w:r w:rsidRPr="00880479">
        <w:rPr>
          <w:rFonts w:ascii="Arial" w:hAnsi="Arial" w:cs="Arial"/>
          <w:sz w:val="20"/>
          <w:szCs w:val="20"/>
        </w:rPr>
        <w:t xml:space="preserve"> bančna garancija za dobro izvedbo pogodbenih obveznosti</w:t>
      </w:r>
    </w:p>
    <w:p w14:paraId="6B65E9A8"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Številka garancije: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številka zavarovanja)</w:t>
      </w:r>
    </w:p>
    <w:p w14:paraId="068BFD8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Garant:</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 xml:space="preserve"> (vpiše se ime in naslov banke v kraju izdaje)</w:t>
      </w:r>
    </w:p>
    <w:p w14:paraId="7210884A"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NAROČNIK: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ime in naslov naročnika zavarovanja, tj. v postopku javnega naročanja izbranega ponudnika)</w:t>
      </w:r>
    </w:p>
    <w:p w14:paraId="428BD614"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naročnika javnega naročila)</w:t>
      </w:r>
    </w:p>
    <w:p w14:paraId="73559B82"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 xml:space="preserve">obveznost naročnika zavarovanja iz pogodbe št.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številko in datum pogodbe o izvedbi javnega naročila, sklenjene na podlagi postopka z oznako XXXXXX) 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predmet javnega naročila)</w:t>
      </w:r>
    </w:p>
    <w:p w14:paraId="2E6474A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ter valuta)</w:t>
      </w:r>
    </w:p>
    <w:p w14:paraId="0D1AA1F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47960DC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629AEA06"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6C10CF8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default w:val="DD. MM. LLLL"/>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DD. MM. LLLL</w:t>
      </w:r>
      <w:r w:rsidR="00031A30" w:rsidRPr="00880479">
        <w:rPr>
          <w:rFonts w:ascii="Arial" w:hAnsi="Arial" w:cs="Arial"/>
          <w:sz w:val="20"/>
          <w:szCs w:val="20"/>
        </w:rPr>
        <w:fldChar w:fldCharType="end"/>
      </w:r>
      <w:r w:rsidRPr="00880479">
        <w:rPr>
          <w:rFonts w:ascii="Arial" w:hAnsi="Arial" w:cs="Arial"/>
          <w:sz w:val="20"/>
          <w:szCs w:val="20"/>
        </w:rPr>
        <w:t xml:space="preserve"> (vpiše se datum zapadlosti zavarovanja)</w:t>
      </w:r>
    </w:p>
    <w:p w14:paraId="4A46AA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v postopku javnega naročanja izbranega ponudnika)</w:t>
      </w:r>
    </w:p>
    <w:p w14:paraId="148CD77E" w14:textId="77777777" w:rsidR="00085CBC" w:rsidRPr="00880479" w:rsidRDefault="00085CBC" w:rsidP="008707D8">
      <w:pPr>
        <w:spacing w:line="0" w:lineRule="atLeast"/>
        <w:rPr>
          <w:rFonts w:ascii="Arial" w:hAnsi="Arial" w:cs="Arial"/>
          <w:sz w:val="20"/>
          <w:szCs w:val="20"/>
        </w:rPr>
      </w:pPr>
    </w:p>
    <w:p w14:paraId="7A33C0A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880479">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880479" w:rsidRDefault="00E50FA3" w:rsidP="008707D8">
      <w:pPr>
        <w:spacing w:line="0" w:lineRule="atLeast"/>
        <w:rPr>
          <w:rFonts w:ascii="Arial" w:hAnsi="Arial" w:cs="Arial"/>
          <w:sz w:val="20"/>
          <w:szCs w:val="20"/>
        </w:rPr>
      </w:pPr>
    </w:p>
    <w:p w14:paraId="0785C542"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31ED2921" w14:textId="77777777" w:rsidR="00E50FA3" w:rsidRPr="00880479" w:rsidRDefault="00E50FA3" w:rsidP="008707D8">
      <w:pPr>
        <w:spacing w:line="0" w:lineRule="atLeast"/>
        <w:rPr>
          <w:rFonts w:ascii="Arial" w:hAnsi="Arial" w:cs="Arial"/>
          <w:sz w:val="20"/>
          <w:szCs w:val="20"/>
        </w:rPr>
      </w:pPr>
    </w:p>
    <w:p w14:paraId="724F9AA5"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 to zavarovanje veljajo Enotna pravila za garancije na poziv (EPGP) revizija iz leta 2010, izdana pri MTZ pod št. 758.</w:t>
      </w:r>
    </w:p>
    <w:p w14:paraId="72ECACF7" w14:textId="4A0439BB" w:rsidR="009A51CF" w:rsidRPr="00880479" w:rsidRDefault="009A51CF" w:rsidP="008707D8">
      <w:pPr>
        <w:spacing w:line="0" w:lineRule="atLeast"/>
        <w:rPr>
          <w:rFonts w:ascii="Arial" w:hAnsi="Arial" w:cs="Arial"/>
          <w:sz w:val="20"/>
          <w:szCs w:val="20"/>
        </w:rPr>
      </w:pPr>
    </w:p>
    <w:p w14:paraId="1F279D8B" w14:textId="4DD39278" w:rsidR="00C70D64" w:rsidRPr="00880479" w:rsidRDefault="00C70D64" w:rsidP="008707D8">
      <w:pPr>
        <w:spacing w:line="0" w:lineRule="atLeast"/>
        <w:rPr>
          <w:rFonts w:ascii="Arial" w:hAnsi="Arial" w:cs="Arial"/>
          <w:sz w:val="20"/>
          <w:szCs w:val="20"/>
        </w:rPr>
      </w:pPr>
    </w:p>
    <w:p w14:paraId="48A6EF8B" w14:textId="77777777" w:rsidR="00C70D64" w:rsidRPr="00880479" w:rsidRDefault="00C70D64" w:rsidP="008707D8">
      <w:pPr>
        <w:spacing w:line="0" w:lineRule="atLeast"/>
        <w:rPr>
          <w:rFonts w:ascii="Arial" w:hAnsi="Arial" w:cs="Arial"/>
          <w:sz w:val="20"/>
          <w:szCs w:val="20"/>
        </w:rPr>
      </w:pPr>
    </w:p>
    <w:p w14:paraId="7CB477D6" w14:textId="77777777" w:rsidR="008707D8" w:rsidRPr="00880479" w:rsidRDefault="008707D8" w:rsidP="008707D8">
      <w:pPr>
        <w:spacing w:line="0" w:lineRule="atLeast"/>
        <w:rPr>
          <w:rFonts w:ascii="Arial" w:hAnsi="Arial" w:cs="Arial"/>
          <w:sz w:val="20"/>
          <w:szCs w:val="20"/>
        </w:rPr>
      </w:pPr>
    </w:p>
    <w:p w14:paraId="3266538A" w14:textId="137DB860"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452637" w:rsidRPr="00880479">
        <w:rPr>
          <w:rFonts w:ascii="Arial" w:hAnsi="Arial" w:cs="Arial"/>
          <w:sz w:val="20"/>
          <w:szCs w:val="20"/>
        </w:rPr>
        <w:t xml:space="preserve">            </w:t>
      </w:r>
      <w:r w:rsidRPr="00880479">
        <w:rPr>
          <w:rFonts w:ascii="Arial" w:hAnsi="Arial" w:cs="Arial"/>
          <w:sz w:val="20"/>
          <w:szCs w:val="20"/>
        </w:rPr>
        <w:t>Garant</w:t>
      </w:r>
    </w:p>
    <w:p w14:paraId="1A9FA64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(žig in podpis)</w:t>
      </w:r>
    </w:p>
    <w:p w14:paraId="79BAE721"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88047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4ED046F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FC98026"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r w:rsidRPr="00D82F91">
        <w:rPr>
          <w:rFonts w:ascii="Arial" w:eastAsia="Batang" w:hAnsi="Arial" w:cs="Arial"/>
          <w:b/>
          <w:color w:val="0070C0"/>
          <w:sz w:val="20"/>
          <w:szCs w:val="20"/>
          <w:lang w:eastAsia="ko-KR"/>
        </w:rPr>
        <w:t>Obrazec 7</w:t>
      </w:r>
    </w:p>
    <w:p w14:paraId="34950030"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p>
    <w:p w14:paraId="00460EF2"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r w:rsidRPr="00D82F91">
        <w:rPr>
          <w:rFonts w:ascii="Arial" w:eastAsia="Batang" w:hAnsi="Arial" w:cs="Arial"/>
          <w:b/>
          <w:color w:val="0070C0"/>
          <w:sz w:val="20"/>
          <w:szCs w:val="20"/>
          <w:lang w:eastAsia="ko-KR"/>
        </w:rPr>
        <w:t>VZOREC OBRAZCA GARANCIJE ZA ODPRAVO NAPAK V GARANCIJSKEM ROKU</w:t>
      </w:r>
    </w:p>
    <w:p w14:paraId="1AB804ED"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p>
    <w:p w14:paraId="20A1B59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76C13521"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Glava s podatki o garantu (banki) ali SWIFT ključ</w:t>
      </w:r>
    </w:p>
    <w:p w14:paraId="6D201EC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44AD3B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Za:…………………………</w:t>
      </w:r>
      <w:r w:rsidRPr="00D82F91">
        <w:rPr>
          <w:rFonts w:ascii="Arial" w:eastAsia="Batang" w:hAnsi="Arial" w:cs="Arial"/>
          <w:color w:val="0070C0"/>
          <w:sz w:val="20"/>
          <w:szCs w:val="20"/>
          <w:lang w:eastAsia="ko-KR"/>
        </w:rPr>
        <w:tab/>
        <w:t>(vpiše se upravičenca tj. izvajalca postopka javnega naročanja)</w:t>
      </w:r>
    </w:p>
    <w:p w14:paraId="45A94908"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Datum: ……………………</w:t>
      </w:r>
      <w:r w:rsidRPr="00D82F91">
        <w:rPr>
          <w:rFonts w:ascii="Arial" w:eastAsia="Batang" w:hAnsi="Arial" w:cs="Arial"/>
          <w:color w:val="0070C0"/>
          <w:sz w:val="20"/>
          <w:szCs w:val="20"/>
          <w:lang w:eastAsia="ko-KR"/>
        </w:rPr>
        <w:tab/>
        <w:t>(vpiše se datum izdaje)</w:t>
      </w:r>
    </w:p>
    <w:p w14:paraId="0A63962B"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984B66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VRSTA GARANCIJE: Garancija za odpravo napak v garancijskem roku</w:t>
      </w:r>
    </w:p>
    <w:p w14:paraId="6357666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AFFC84C"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ŠTEVILKA GARANCIJE: ……………..(vpiše se številka garancije)</w:t>
      </w:r>
    </w:p>
    <w:p w14:paraId="31B3C767"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58F5924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GARANT: ………………..(vpiše se ime in naslov banke v kraju izdaje)</w:t>
      </w:r>
    </w:p>
    <w:p w14:paraId="5FFABD02"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131ED8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NAROČNIK GARANCIJE: ………… (vpiše se ime in naslov naročnika garancije, tj. v postopku javnega naročanja izbranega ponudnika)</w:t>
      </w:r>
    </w:p>
    <w:p w14:paraId="63728B9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C6306FD"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UPRAVIČENEC:……………………(vpiše se naročnika javnega naročila)</w:t>
      </w:r>
    </w:p>
    <w:p w14:paraId="3E0FE28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2729EA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OSNOVNI POSEL: pogodba št.………… z dne ……….. (vpiše se pogodbo o izvedbi javnega naročila)</w:t>
      </w:r>
    </w:p>
    <w:p w14:paraId="023E24D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5175B31"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ZNESEK IN VALUTA GARANCIJE:……….. (vpiše se najvišji znesek s številko in besedo in valuto)</w:t>
      </w:r>
    </w:p>
    <w:p w14:paraId="0C123B8B"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283000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LISTINE, KI JIH JE POLEG IZJAVE TREBA PRILOŽITI ZAHTEVI ZA PLAČILO IN SE IZRECNO ZAHTEVAJO V SPODNJEM BESEDILU: …………… (nobena/navede se listina)</w:t>
      </w:r>
    </w:p>
    <w:p w14:paraId="66A5507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JEZIK V ZAHTEVANIH LISTINAH: slovenski</w:t>
      </w:r>
    </w:p>
    <w:p w14:paraId="6F0D5825"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DFB7EF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OBLIKA PREDLOŽITVE: v papirni obliki s priporočeno pošto ali katerokoli obliko hitre pošte ali v elektronski obliki po SWIFT sistemu na naslov …………….. (navede se SWIFT naslova garanta)</w:t>
      </w:r>
    </w:p>
    <w:p w14:paraId="6443EAB4"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1C8FF527"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9BC930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260BC9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DATUM VELJAVNOSTI:…………… (vpiše se datum zapadlosti garancije)</w:t>
      </w:r>
    </w:p>
    <w:p w14:paraId="4430F422"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STRANKA, KI JE DOLŽNA PLAČATI STROŠKE:………. (vpiše se ime naročnika garancije, tj. v postopku javnega naročanja izbranega ponudnika)</w:t>
      </w:r>
    </w:p>
    <w:p w14:paraId="2512840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526106C5"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6F4D8CC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D1FA17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Katerokoli zahtevo za plačilo po tej garanciji moramo prejeti na datum veljavnosti garancije ali pred njim v zgoraj navedenem kraju predložitve.</w:t>
      </w:r>
    </w:p>
    <w:p w14:paraId="11830C8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B857CC0"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Upravičenec bo po preteku bančnih garancij le-te vrnil naročniku garancij.</w:t>
      </w:r>
    </w:p>
    <w:p w14:paraId="7B0FB16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416C784"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Morebitne spore v zvezi s to garancijo rešuje stvarno pristojno sodišče v Ljubljani po slovenskem pravu.</w:t>
      </w:r>
    </w:p>
    <w:p w14:paraId="18F0E4D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C884720"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Za to garancijo veljajo Enotna Pravila za Garancije na Poziv (EPGP) revizija iz leta 2010, izdana pri MTZ pod št. 758.</w:t>
      </w:r>
    </w:p>
    <w:p w14:paraId="431D7ED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73E51AF" w14:textId="5D983E25"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garant</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(žig in podpis)</w:t>
      </w:r>
    </w:p>
    <w:p w14:paraId="1CD0810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5334F6B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31EAD7E7"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9697C95"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EDD146D"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265919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D8DED73"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8DB07BC"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25C46F32"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BEA97F8"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1D4F7E2"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2367D6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F76C731"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AC481AA"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FAF0895"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8E9345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2588C86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B7C6A6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3F0A2B6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4312881"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6CEB94E8"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6FE5DDD" w14:textId="6F095796" w:rsidR="00895BC5" w:rsidRPr="00880479" w:rsidRDefault="00D82F91" w:rsidP="003E2E91">
      <w:pPr>
        <w:autoSpaceDE w:val="0"/>
        <w:autoSpaceDN w:val="0"/>
        <w:adjustRightInd w:val="0"/>
        <w:spacing w:before="120"/>
        <w:jc w:val="both"/>
        <w:rPr>
          <w:rFonts w:ascii="Arial" w:eastAsia="Batang" w:hAnsi="Arial" w:cs="Arial"/>
          <w:b/>
          <w:sz w:val="20"/>
          <w:szCs w:val="20"/>
          <w:lang w:eastAsia="ko-KR"/>
        </w:rPr>
      </w:pPr>
      <w:r>
        <w:rPr>
          <w:rFonts w:ascii="Arial" w:eastAsia="Batang" w:hAnsi="Arial" w:cs="Arial"/>
          <w:b/>
          <w:sz w:val="20"/>
          <w:szCs w:val="20"/>
          <w:lang w:eastAsia="ko-KR"/>
        </w:rPr>
        <w:lastRenderedPageBreak/>
        <w:t>Obrazec 8</w:t>
      </w:r>
    </w:p>
    <w:p w14:paraId="2763C818" w14:textId="77777777" w:rsidR="00DC2828" w:rsidRPr="00880479" w:rsidRDefault="00DC2828" w:rsidP="008707D8">
      <w:pPr>
        <w:jc w:val="center"/>
        <w:rPr>
          <w:rFonts w:ascii="Arial" w:hAnsi="Arial" w:cs="Arial"/>
          <w:b/>
          <w:sz w:val="20"/>
          <w:szCs w:val="20"/>
        </w:rPr>
      </w:pPr>
      <w:bookmarkStart w:id="44" w:name="_Toc380395341"/>
      <w:bookmarkStart w:id="45" w:name="_Toc492474475"/>
      <w:bookmarkStart w:id="46" w:name="_Toc514231615"/>
      <w:bookmarkStart w:id="47" w:name="_Toc514231950"/>
      <w:bookmarkStart w:id="48" w:name="_Toc516144209"/>
    </w:p>
    <w:p w14:paraId="3A000E45" w14:textId="77777777" w:rsidR="00DC2828" w:rsidRPr="00880479" w:rsidRDefault="00DC2828" w:rsidP="008707D8">
      <w:pPr>
        <w:jc w:val="center"/>
        <w:rPr>
          <w:rFonts w:ascii="Arial" w:hAnsi="Arial" w:cs="Arial"/>
          <w:b/>
          <w:sz w:val="20"/>
          <w:szCs w:val="20"/>
        </w:rPr>
      </w:pPr>
    </w:p>
    <w:p w14:paraId="2F3046D5" w14:textId="77777777" w:rsidR="008707D8" w:rsidRPr="00880479" w:rsidRDefault="008707D8" w:rsidP="008707D8">
      <w:pPr>
        <w:jc w:val="center"/>
        <w:rPr>
          <w:rFonts w:ascii="Arial" w:hAnsi="Arial" w:cs="Arial"/>
          <w:sz w:val="20"/>
          <w:szCs w:val="20"/>
        </w:rPr>
      </w:pPr>
      <w:r w:rsidRPr="00880479">
        <w:rPr>
          <w:rFonts w:ascii="Arial" w:hAnsi="Arial" w:cs="Arial"/>
          <w:b/>
          <w:sz w:val="20"/>
          <w:szCs w:val="20"/>
        </w:rPr>
        <w:t>IZJAVA PONUDNIKA, DA NE NASTOPA S PODIZVAJALCI</w:t>
      </w:r>
    </w:p>
    <w:p w14:paraId="6A1A2415" w14:textId="77777777" w:rsidR="008707D8" w:rsidRPr="00880479" w:rsidRDefault="008707D8" w:rsidP="008707D8">
      <w:pPr>
        <w:rPr>
          <w:rFonts w:ascii="Arial" w:hAnsi="Arial" w:cs="Arial"/>
          <w:sz w:val="20"/>
          <w:szCs w:val="20"/>
        </w:rPr>
      </w:pPr>
    </w:p>
    <w:p w14:paraId="07E71725" w14:textId="77777777" w:rsidR="00DC2828" w:rsidRPr="00880479" w:rsidRDefault="00DC2828" w:rsidP="008707D8">
      <w:pPr>
        <w:rPr>
          <w:rFonts w:ascii="Arial" w:hAnsi="Arial" w:cs="Arial"/>
          <w:sz w:val="20"/>
          <w:szCs w:val="20"/>
        </w:rPr>
      </w:pPr>
    </w:p>
    <w:p w14:paraId="476F8DEE" w14:textId="77777777" w:rsidR="00DC2828" w:rsidRPr="00880479" w:rsidRDefault="00DC2828" w:rsidP="008707D8">
      <w:pPr>
        <w:rPr>
          <w:rFonts w:ascii="Arial" w:hAnsi="Arial" w:cs="Arial"/>
          <w:sz w:val="20"/>
          <w:szCs w:val="20"/>
        </w:rPr>
      </w:pPr>
    </w:p>
    <w:p w14:paraId="1DA4B2BD" w14:textId="77777777" w:rsidR="008707D8" w:rsidRPr="00880479" w:rsidRDefault="008707D8" w:rsidP="008707D8">
      <w:pPr>
        <w:rPr>
          <w:rFonts w:ascii="Arial" w:hAnsi="Arial" w:cs="Arial"/>
          <w:sz w:val="20"/>
          <w:szCs w:val="20"/>
        </w:rPr>
      </w:pPr>
      <w:r w:rsidRPr="00880479">
        <w:rPr>
          <w:rFonts w:ascii="Arial" w:hAnsi="Arial" w:cs="Arial"/>
          <w:sz w:val="20"/>
          <w:szCs w:val="20"/>
        </w:rPr>
        <w:t>(izpolni ponudnik)</w:t>
      </w:r>
    </w:p>
    <w:p w14:paraId="5269B6E1" w14:textId="77777777" w:rsidR="008707D8" w:rsidRPr="00880479" w:rsidRDefault="008707D8" w:rsidP="008707D8">
      <w:pPr>
        <w:rPr>
          <w:rFonts w:ascii="Arial" w:hAnsi="Arial" w:cs="Arial"/>
          <w:sz w:val="20"/>
          <w:szCs w:val="20"/>
        </w:rPr>
      </w:pPr>
      <w:r w:rsidRPr="00880479">
        <w:rPr>
          <w:rFonts w:ascii="Arial" w:hAnsi="Arial" w:cs="Arial"/>
          <w:sz w:val="20"/>
          <w:szCs w:val="20"/>
        </w:rPr>
        <w:t>Ime in naslov ponudnika</w:t>
      </w:r>
    </w:p>
    <w:p w14:paraId="3C99B4BF"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6FB7E983"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7D863687" w14:textId="77777777" w:rsidR="00DC2828" w:rsidRPr="00880479" w:rsidRDefault="00DC2828" w:rsidP="008707D8">
      <w:pPr>
        <w:rPr>
          <w:rFonts w:ascii="Arial" w:hAnsi="Arial" w:cs="Arial"/>
          <w:sz w:val="20"/>
          <w:szCs w:val="20"/>
        </w:rPr>
      </w:pPr>
    </w:p>
    <w:p w14:paraId="20E6E7A2" w14:textId="77777777" w:rsidR="00DC2828" w:rsidRPr="00880479" w:rsidRDefault="00DC2828" w:rsidP="008707D8">
      <w:pPr>
        <w:rPr>
          <w:rFonts w:ascii="Arial" w:hAnsi="Arial" w:cs="Arial"/>
          <w:sz w:val="20"/>
          <w:szCs w:val="20"/>
        </w:rPr>
      </w:pPr>
    </w:p>
    <w:p w14:paraId="5550FECD" w14:textId="77777777" w:rsidR="008707D8" w:rsidRPr="00880479" w:rsidRDefault="008707D8" w:rsidP="008707D8">
      <w:pPr>
        <w:rPr>
          <w:rFonts w:ascii="Arial" w:hAnsi="Arial" w:cs="Arial"/>
          <w:sz w:val="20"/>
          <w:szCs w:val="20"/>
        </w:rPr>
      </w:pPr>
      <w:r w:rsidRPr="00880479">
        <w:rPr>
          <w:rFonts w:ascii="Arial" w:hAnsi="Arial" w:cs="Arial"/>
          <w:sz w:val="20"/>
          <w:szCs w:val="20"/>
        </w:rPr>
        <w:t>Številka ponudbe: _______</w:t>
      </w:r>
    </w:p>
    <w:p w14:paraId="1F4BED38" w14:textId="77777777" w:rsidR="008707D8" w:rsidRPr="00880479" w:rsidRDefault="008707D8" w:rsidP="008707D8">
      <w:pPr>
        <w:rPr>
          <w:rFonts w:ascii="Arial" w:hAnsi="Arial" w:cs="Arial"/>
          <w:sz w:val="20"/>
          <w:szCs w:val="20"/>
        </w:rPr>
      </w:pPr>
      <w:r w:rsidRPr="00880479">
        <w:rPr>
          <w:rFonts w:ascii="Arial" w:hAnsi="Arial" w:cs="Arial"/>
          <w:sz w:val="20"/>
          <w:szCs w:val="20"/>
        </w:rPr>
        <w:t>Datum: _______________</w:t>
      </w:r>
    </w:p>
    <w:p w14:paraId="3ED842A7" w14:textId="77777777" w:rsidR="008707D8" w:rsidRPr="00880479" w:rsidRDefault="008707D8" w:rsidP="008707D8">
      <w:pPr>
        <w:autoSpaceDE w:val="0"/>
        <w:autoSpaceDN w:val="0"/>
        <w:adjustRightInd w:val="0"/>
        <w:rPr>
          <w:rFonts w:ascii="Arial" w:hAnsi="Arial" w:cs="Arial"/>
          <w:sz w:val="20"/>
          <w:szCs w:val="20"/>
        </w:rPr>
      </w:pPr>
    </w:p>
    <w:p w14:paraId="0981DB2F" w14:textId="77777777" w:rsidR="00DC2828" w:rsidRPr="00880479" w:rsidRDefault="00DC2828" w:rsidP="008707D8">
      <w:pPr>
        <w:autoSpaceDE w:val="0"/>
        <w:autoSpaceDN w:val="0"/>
        <w:adjustRightInd w:val="0"/>
        <w:rPr>
          <w:rFonts w:ascii="Arial" w:hAnsi="Arial" w:cs="Arial"/>
          <w:sz w:val="20"/>
          <w:szCs w:val="20"/>
        </w:rPr>
      </w:pPr>
    </w:p>
    <w:p w14:paraId="55C25DBC" w14:textId="77777777" w:rsidR="008707D8" w:rsidRPr="00880479" w:rsidRDefault="008707D8" w:rsidP="008707D8">
      <w:pPr>
        <w:autoSpaceDE w:val="0"/>
        <w:autoSpaceDN w:val="0"/>
        <w:adjustRightInd w:val="0"/>
        <w:rPr>
          <w:rFonts w:ascii="Arial" w:hAnsi="Arial" w:cs="Arial"/>
          <w:sz w:val="20"/>
          <w:szCs w:val="20"/>
        </w:rPr>
      </w:pPr>
    </w:p>
    <w:p w14:paraId="1C92CFF6" w14:textId="30C47386" w:rsidR="008707D8" w:rsidRPr="00880479" w:rsidRDefault="008707D8" w:rsidP="009B54B0">
      <w:pPr>
        <w:autoSpaceDE w:val="0"/>
        <w:autoSpaceDN w:val="0"/>
        <w:adjustRightInd w:val="0"/>
        <w:jc w:val="both"/>
        <w:rPr>
          <w:rFonts w:ascii="Arial" w:hAnsi="Arial" w:cs="Arial"/>
          <w:sz w:val="20"/>
          <w:szCs w:val="20"/>
        </w:rPr>
      </w:pPr>
      <w:r w:rsidRPr="00880479">
        <w:rPr>
          <w:rFonts w:ascii="Arial" w:hAnsi="Arial" w:cs="Arial"/>
          <w:sz w:val="20"/>
          <w:szCs w:val="20"/>
        </w:rPr>
        <w:t>V zvezi z javnim naročilom »</w:t>
      </w:r>
      <w:r w:rsidR="00D02B51" w:rsidRPr="00880479">
        <w:rPr>
          <w:rFonts w:ascii="Arial" w:hAnsi="Arial" w:cs="Arial"/>
          <w:b/>
          <w:bCs/>
          <w:sz w:val="20"/>
          <w:szCs w:val="20"/>
        </w:rPr>
        <w:t>Popravilo rezervnih delov EMG 312 in potniških vagonov</w:t>
      </w:r>
      <w:r w:rsidRPr="00880479">
        <w:rPr>
          <w:rFonts w:ascii="Arial" w:hAnsi="Arial" w:cs="Arial"/>
          <w:sz w:val="20"/>
          <w:szCs w:val="20"/>
        </w:rPr>
        <w:t>«, pod kazensko in materialno odgovornostjo izjavljamo, da ne nastopamo s podizvajalci.</w:t>
      </w:r>
    </w:p>
    <w:p w14:paraId="4740E1F7" w14:textId="77777777" w:rsidR="008707D8" w:rsidRPr="00880479" w:rsidRDefault="008707D8" w:rsidP="008707D8">
      <w:pPr>
        <w:autoSpaceDE w:val="0"/>
        <w:autoSpaceDN w:val="0"/>
        <w:adjustRightInd w:val="0"/>
        <w:rPr>
          <w:rFonts w:ascii="Arial" w:hAnsi="Arial" w:cs="Arial"/>
          <w:sz w:val="20"/>
          <w:szCs w:val="20"/>
        </w:rPr>
      </w:pPr>
    </w:p>
    <w:p w14:paraId="1F299327" w14:textId="77777777" w:rsidR="008707D8" w:rsidRPr="00880479" w:rsidRDefault="008707D8" w:rsidP="008707D8">
      <w:pPr>
        <w:autoSpaceDE w:val="0"/>
        <w:autoSpaceDN w:val="0"/>
        <w:adjustRightInd w:val="0"/>
        <w:rPr>
          <w:rFonts w:ascii="Arial" w:hAnsi="Arial" w:cs="Arial"/>
          <w:sz w:val="20"/>
          <w:szCs w:val="20"/>
        </w:rPr>
      </w:pPr>
    </w:p>
    <w:p w14:paraId="18FF1184" w14:textId="77777777" w:rsidR="008707D8" w:rsidRPr="00880479" w:rsidRDefault="008707D8" w:rsidP="008707D8">
      <w:pPr>
        <w:autoSpaceDE w:val="0"/>
        <w:autoSpaceDN w:val="0"/>
        <w:adjustRightInd w:val="0"/>
        <w:rPr>
          <w:rFonts w:ascii="Arial" w:hAnsi="Arial" w:cs="Arial"/>
          <w:sz w:val="20"/>
          <w:szCs w:val="20"/>
        </w:rPr>
      </w:pPr>
    </w:p>
    <w:p w14:paraId="0C4FC056" w14:textId="77777777" w:rsidR="00DC16ED" w:rsidRPr="00880479" w:rsidRDefault="00DC16ED" w:rsidP="008707D8">
      <w:pPr>
        <w:autoSpaceDE w:val="0"/>
        <w:autoSpaceDN w:val="0"/>
        <w:adjustRightInd w:val="0"/>
        <w:rPr>
          <w:rFonts w:ascii="Arial" w:hAnsi="Arial" w:cs="Arial"/>
          <w:sz w:val="20"/>
          <w:szCs w:val="20"/>
        </w:rPr>
      </w:pPr>
    </w:p>
    <w:p w14:paraId="6A924C60" w14:textId="77777777" w:rsidR="00AD4877" w:rsidRPr="00880479" w:rsidRDefault="00AD4877" w:rsidP="00AD4877">
      <w:pPr>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(OPOMBA: Izjava se izpolni le v primeru, da ponudnik ne nastopa s podizvajalci)</w:t>
      </w:r>
    </w:p>
    <w:p w14:paraId="0988F45E" w14:textId="77777777" w:rsidR="008707D8" w:rsidRPr="00880479" w:rsidRDefault="008707D8" w:rsidP="008707D8">
      <w:pPr>
        <w:autoSpaceDE w:val="0"/>
        <w:autoSpaceDN w:val="0"/>
        <w:adjustRightInd w:val="0"/>
        <w:rPr>
          <w:rFonts w:ascii="Arial" w:hAnsi="Arial" w:cs="Arial"/>
          <w:sz w:val="20"/>
          <w:szCs w:val="20"/>
        </w:rPr>
      </w:pPr>
    </w:p>
    <w:p w14:paraId="6613666E" w14:textId="77777777" w:rsidR="008707D8" w:rsidRPr="00880479" w:rsidRDefault="008707D8" w:rsidP="008707D8">
      <w:pPr>
        <w:autoSpaceDE w:val="0"/>
        <w:autoSpaceDN w:val="0"/>
        <w:adjustRightInd w:val="0"/>
        <w:rPr>
          <w:rFonts w:ascii="Arial" w:hAnsi="Arial" w:cs="Arial"/>
          <w:sz w:val="20"/>
          <w:szCs w:val="20"/>
        </w:rPr>
      </w:pPr>
    </w:p>
    <w:p w14:paraId="114D7137" w14:textId="77777777" w:rsidR="008707D8" w:rsidRPr="00880479" w:rsidRDefault="008707D8" w:rsidP="008707D8">
      <w:pPr>
        <w:autoSpaceDE w:val="0"/>
        <w:autoSpaceDN w:val="0"/>
        <w:adjustRightInd w:val="0"/>
        <w:rPr>
          <w:rFonts w:ascii="Arial" w:hAnsi="Arial" w:cs="Arial"/>
          <w:sz w:val="20"/>
          <w:szCs w:val="20"/>
        </w:rPr>
      </w:pPr>
    </w:p>
    <w:p w14:paraId="62FD09FE" w14:textId="77777777" w:rsidR="008707D8" w:rsidRPr="00880479"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80479" w:rsidRPr="00880479" w14:paraId="3922AE0B" w14:textId="77777777" w:rsidTr="008707D8">
        <w:tc>
          <w:tcPr>
            <w:tcW w:w="3261" w:type="dxa"/>
          </w:tcPr>
          <w:p w14:paraId="20754C43" w14:textId="77777777" w:rsidR="008707D8" w:rsidRPr="00880479" w:rsidRDefault="008707D8" w:rsidP="008707D8">
            <w:pPr>
              <w:pStyle w:val="Telo"/>
              <w:keepLines w:val="0"/>
              <w:spacing w:before="0"/>
              <w:rPr>
                <w:rFonts w:ascii="Arial" w:hAnsi="Arial" w:cs="Arial"/>
                <w:i w:val="0"/>
                <w:sz w:val="20"/>
              </w:rPr>
            </w:pPr>
          </w:p>
        </w:tc>
        <w:tc>
          <w:tcPr>
            <w:tcW w:w="2835" w:type="dxa"/>
          </w:tcPr>
          <w:p w14:paraId="4EFB6AE6" w14:textId="77777777" w:rsidR="008707D8" w:rsidRPr="00880479" w:rsidRDefault="008707D8" w:rsidP="008707D8">
            <w:pPr>
              <w:pStyle w:val="Telo"/>
              <w:keepLines w:val="0"/>
              <w:spacing w:before="0"/>
              <w:rPr>
                <w:rFonts w:ascii="Arial" w:hAnsi="Arial" w:cs="Arial"/>
                <w:i w:val="0"/>
                <w:sz w:val="20"/>
              </w:rPr>
            </w:pPr>
          </w:p>
        </w:tc>
        <w:tc>
          <w:tcPr>
            <w:tcW w:w="3402" w:type="dxa"/>
          </w:tcPr>
          <w:p w14:paraId="1E40DB1D" w14:textId="77777777" w:rsidR="008707D8" w:rsidRPr="00880479" w:rsidRDefault="008707D8" w:rsidP="008707D8">
            <w:pPr>
              <w:pStyle w:val="Telo"/>
              <w:keepLines w:val="0"/>
              <w:spacing w:before="0"/>
              <w:ind w:left="2076" w:right="-1492" w:hanging="1152"/>
              <w:rPr>
                <w:rFonts w:ascii="Arial" w:hAnsi="Arial" w:cs="Arial"/>
                <w:i w:val="0"/>
                <w:sz w:val="20"/>
              </w:rPr>
            </w:pPr>
          </w:p>
        </w:tc>
      </w:tr>
      <w:tr w:rsidR="00880479" w:rsidRPr="00880479" w14:paraId="6F68D7DF" w14:textId="77777777" w:rsidTr="008707D8">
        <w:tc>
          <w:tcPr>
            <w:tcW w:w="3261" w:type="dxa"/>
          </w:tcPr>
          <w:p w14:paraId="027BB2EB" w14:textId="77777777" w:rsidR="008707D8" w:rsidRPr="00880479" w:rsidRDefault="008707D8" w:rsidP="008707D8">
            <w:pPr>
              <w:pStyle w:val="Telo"/>
              <w:keepLines w:val="0"/>
              <w:spacing w:before="0"/>
              <w:rPr>
                <w:rFonts w:ascii="Arial" w:hAnsi="Arial" w:cs="Arial"/>
                <w:i w:val="0"/>
                <w:sz w:val="20"/>
              </w:rPr>
            </w:pPr>
          </w:p>
        </w:tc>
        <w:tc>
          <w:tcPr>
            <w:tcW w:w="2835" w:type="dxa"/>
          </w:tcPr>
          <w:p w14:paraId="5E8B8975" w14:textId="77777777" w:rsidR="008707D8" w:rsidRPr="00880479" w:rsidRDefault="008707D8" w:rsidP="008707D8">
            <w:pPr>
              <w:pStyle w:val="Telo"/>
              <w:keepLines w:val="0"/>
              <w:spacing w:before="0"/>
              <w:rPr>
                <w:rFonts w:ascii="Arial" w:hAnsi="Arial" w:cs="Arial"/>
                <w:i w:val="0"/>
                <w:sz w:val="20"/>
              </w:rPr>
            </w:pPr>
          </w:p>
        </w:tc>
        <w:tc>
          <w:tcPr>
            <w:tcW w:w="3402" w:type="dxa"/>
          </w:tcPr>
          <w:p w14:paraId="2A252E2A" w14:textId="77777777" w:rsidR="008707D8" w:rsidRPr="00880479" w:rsidRDefault="008707D8" w:rsidP="008707D8">
            <w:pPr>
              <w:ind w:left="884" w:hanging="884"/>
              <w:rPr>
                <w:rFonts w:ascii="Arial" w:hAnsi="Arial" w:cs="Arial"/>
                <w:sz w:val="20"/>
                <w:szCs w:val="20"/>
              </w:rPr>
            </w:pPr>
          </w:p>
        </w:tc>
      </w:tr>
    </w:tbl>
    <w:p w14:paraId="242E8551" w14:textId="77777777" w:rsidR="008707D8" w:rsidRPr="00880479" w:rsidRDefault="008707D8" w:rsidP="008707D8">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C65055"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r w:rsidRPr="00880479">
        <w:rPr>
          <w:rFonts w:ascii="Arial" w:eastAsia="Batang" w:hAnsi="Arial" w:cs="Arial"/>
          <w:sz w:val="20"/>
          <w:szCs w:val="20"/>
          <w:lang w:eastAsia="ko-KR"/>
        </w:rPr>
        <w:t> </w:t>
      </w:r>
    </w:p>
    <w:p w14:paraId="27BD3F48" w14:textId="77777777" w:rsidR="00EF6FDA" w:rsidRPr="00880479" w:rsidRDefault="00EF6FDA" w:rsidP="00EF6FDA">
      <w:pPr>
        <w:pStyle w:val="Naslov2"/>
        <w:rPr>
          <w:i w:val="0"/>
          <w:sz w:val="20"/>
          <w:szCs w:val="20"/>
          <w:lang w:eastAsia="ko-KR"/>
        </w:rPr>
      </w:pPr>
    </w:p>
    <w:p w14:paraId="2231723E" w14:textId="77777777" w:rsidR="00EF6FDA" w:rsidRPr="00880479" w:rsidRDefault="00EF6FDA" w:rsidP="00EF6FDA">
      <w:pPr>
        <w:rPr>
          <w:rFonts w:ascii="Arial" w:hAnsi="Arial" w:cs="Arial"/>
          <w:sz w:val="20"/>
          <w:szCs w:val="20"/>
          <w:lang w:eastAsia="ko-KR"/>
        </w:rPr>
      </w:pPr>
    </w:p>
    <w:p w14:paraId="5DF87A21" w14:textId="77777777" w:rsidR="00EF6FDA" w:rsidRPr="00880479" w:rsidRDefault="00EF6FDA" w:rsidP="00EF6FDA">
      <w:pPr>
        <w:rPr>
          <w:rFonts w:ascii="Arial" w:hAnsi="Arial" w:cs="Arial"/>
          <w:sz w:val="20"/>
          <w:szCs w:val="20"/>
          <w:lang w:eastAsia="ko-KR"/>
        </w:rPr>
      </w:pPr>
    </w:p>
    <w:p w14:paraId="20723A61" w14:textId="77777777" w:rsidR="00EF6FDA" w:rsidRPr="00880479" w:rsidRDefault="00EF6FDA" w:rsidP="00EF6FDA">
      <w:pPr>
        <w:rPr>
          <w:rFonts w:ascii="Arial" w:hAnsi="Arial" w:cs="Arial"/>
          <w:sz w:val="20"/>
          <w:szCs w:val="20"/>
          <w:lang w:eastAsia="ko-KR"/>
        </w:rPr>
      </w:pPr>
    </w:p>
    <w:p w14:paraId="59364E6A" w14:textId="77777777" w:rsidR="00EF6FDA" w:rsidRPr="00880479" w:rsidRDefault="00EF6FDA" w:rsidP="00EF6FDA">
      <w:pPr>
        <w:rPr>
          <w:rFonts w:ascii="Arial" w:hAnsi="Arial" w:cs="Arial"/>
          <w:sz w:val="20"/>
          <w:szCs w:val="20"/>
          <w:lang w:eastAsia="ko-KR"/>
        </w:rPr>
      </w:pPr>
    </w:p>
    <w:p w14:paraId="136B14AC" w14:textId="77777777" w:rsidR="00EF6FDA" w:rsidRPr="00880479" w:rsidRDefault="00EF6FDA" w:rsidP="00EF6FDA">
      <w:pPr>
        <w:rPr>
          <w:rFonts w:ascii="Arial" w:hAnsi="Arial" w:cs="Arial"/>
          <w:sz w:val="20"/>
          <w:szCs w:val="20"/>
          <w:lang w:eastAsia="ko-KR"/>
        </w:rPr>
      </w:pPr>
    </w:p>
    <w:p w14:paraId="0E04CE00" w14:textId="77777777" w:rsidR="00EF6FDA" w:rsidRPr="00880479" w:rsidRDefault="00EF6FDA" w:rsidP="00EF6FDA">
      <w:pPr>
        <w:rPr>
          <w:rFonts w:ascii="Arial" w:hAnsi="Arial" w:cs="Arial"/>
          <w:sz w:val="20"/>
          <w:szCs w:val="20"/>
          <w:lang w:eastAsia="ko-KR"/>
        </w:rPr>
      </w:pPr>
    </w:p>
    <w:p w14:paraId="695F7C5C" w14:textId="77777777" w:rsidR="00EF6FDA" w:rsidRPr="00880479" w:rsidRDefault="00EF6FDA" w:rsidP="00EF6FDA">
      <w:pPr>
        <w:rPr>
          <w:rFonts w:ascii="Arial" w:hAnsi="Arial" w:cs="Arial"/>
          <w:sz w:val="20"/>
          <w:szCs w:val="20"/>
          <w:lang w:eastAsia="ko-KR"/>
        </w:rPr>
      </w:pPr>
    </w:p>
    <w:p w14:paraId="0F32D5A1" w14:textId="77777777" w:rsidR="00EF6FDA" w:rsidRPr="00880479" w:rsidRDefault="00EF6FDA" w:rsidP="00EF6FDA">
      <w:pPr>
        <w:rPr>
          <w:rFonts w:ascii="Arial" w:hAnsi="Arial" w:cs="Arial"/>
          <w:sz w:val="20"/>
          <w:szCs w:val="20"/>
          <w:lang w:eastAsia="ko-KR"/>
        </w:rPr>
      </w:pPr>
    </w:p>
    <w:p w14:paraId="2C3A2CCC" w14:textId="77777777" w:rsidR="00EF6FDA" w:rsidRPr="00880479" w:rsidRDefault="00EF6FDA" w:rsidP="00EF6FDA">
      <w:pPr>
        <w:rPr>
          <w:rFonts w:ascii="Arial" w:hAnsi="Arial" w:cs="Arial"/>
          <w:sz w:val="20"/>
          <w:szCs w:val="20"/>
          <w:lang w:eastAsia="ko-KR"/>
        </w:rPr>
      </w:pPr>
    </w:p>
    <w:p w14:paraId="4ED56780" w14:textId="77777777" w:rsidR="00EF6FDA" w:rsidRPr="00880479" w:rsidRDefault="00EF6FDA" w:rsidP="00EF6FDA">
      <w:pPr>
        <w:rPr>
          <w:rFonts w:ascii="Arial" w:hAnsi="Arial" w:cs="Arial"/>
          <w:sz w:val="20"/>
          <w:szCs w:val="20"/>
          <w:lang w:eastAsia="ko-KR"/>
        </w:rPr>
      </w:pPr>
    </w:p>
    <w:p w14:paraId="4934674E" w14:textId="77777777" w:rsidR="00283CC0" w:rsidRPr="00880479" w:rsidRDefault="00283CC0" w:rsidP="00EF6FDA">
      <w:pPr>
        <w:rPr>
          <w:rFonts w:ascii="Arial" w:hAnsi="Arial" w:cs="Arial"/>
          <w:sz w:val="20"/>
          <w:szCs w:val="20"/>
          <w:lang w:eastAsia="ko-KR"/>
        </w:rPr>
      </w:pPr>
    </w:p>
    <w:p w14:paraId="7A6C02BC" w14:textId="77777777" w:rsidR="00283CC0" w:rsidRPr="00880479" w:rsidRDefault="00283CC0" w:rsidP="00EF6FDA">
      <w:pPr>
        <w:rPr>
          <w:rFonts w:ascii="Arial" w:hAnsi="Arial" w:cs="Arial"/>
          <w:sz w:val="20"/>
          <w:szCs w:val="20"/>
          <w:lang w:eastAsia="ko-KR"/>
        </w:rPr>
      </w:pPr>
    </w:p>
    <w:p w14:paraId="1CB1D99D" w14:textId="77777777" w:rsidR="00283CC0" w:rsidRPr="00880479" w:rsidRDefault="00283CC0" w:rsidP="00EF6FDA">
      <w:pPr>
        <w:rPr>
          <w:rFonts w:ascii="Arial" w:hAnsi="Arial" w:cs="Arial"/>
          <w:sz w:val="20"/>
          <w:szCs w:val="20"/>
          <w:lang w:eastAsia="ko-KR"/>
        </w:rPr>
      </w:pPr>
    </w:p>
    <w:p w14:paraId="6DF6247D" w14:textId="77777777" w:rsidR="00283CC0" w:rsidRPr="00880479" w:rsidRDefault="00283CC0" w:rsidP="00EF6FDA">
      <w:pPr>
        <w:rPr>
          <w:rFonts w:ascii="Arial" w:hAnsi="Arial" w:cs="Arial"/>
          <w:sz w:val="20"/>
          <w:szCs w:val="20"/>
          <w:lang w:eastAsia="ko-KR"/>
        </w:rPr>
      </w:pPr>
    </w:p>
    <w:p w14:paraId="16E2C20E" w14:textId="77777777" w:rsidR="00283CC0" w:rsidRPr="00880479" w:rsidRDefault="00283CC0" w:rsidP="00EF6FDA">
      <w:pPr>
        <w:rPr>
          <w:rFonts w:ascii="Arial" w:hAnsi="Arial" w:cs="Arial"/>
          <w:sz w:val="20"/>
          <w:szCs w:val="20"/>
          <w:lang w:eastAsia="ko-KR"/>
        </w:rPr>
      </w:pPr>
    </w:p>
    <w:p w14:paraId="143B4345" w14:textId="77777777" w:rsidR="00283CC0" w:rsidRPr="00880479" w:rsidRDefault="00283CC0" w:rsidP="00EF6FDA">
      <w:pPr>
        <w:rPr>
          <w:rFonts w:ascii="Arial" w:hAnsi="Arial" w:cs="Arial"/>
          <w:sz w:val="20"/>
          <w:szCs w:val="20"/>
          <w:lang w:eastAsia="ko-KR"/>
        </w:rPr>
      </w:pPr>
    </w:p>
    <w:p w14:paraId="409059AD" w14:textId="77777777" w:rsidR="00283CC0" w:rsidRPr="00880479" w:rsidRDefault="00283CC0" w:rsidP="00EF6FDA">
      <w:pPr>
        <w:rPr>
          <w:rFonts w:ascii="Arial" w:hAnsi="Arial" w:cs="Arial"/>
          <w:sz w:val="20"/>
          <w:szCs w:val="20"/>
          <w:lang w:eastAsia="ko-KR"/>
        </w:rPr>
      </w:pPr>
    </w:p>
    <w:p w14:paraId="7CCD10BE" w14:textId="77777777" w:rsidR="00283CC0" w:rsidRPr="00880479" w:rsidRDefault="00283CC0" w:rsidP="00EF6FDA">
      <w:pPr>
        <w:rPr>
          <w:rFonts w:ascii="Arial" w:hAnsi="Arial" w:cs="Arial"/>
          <w:sz w:val="20"/>
          <w:szCs w:val="20"/>
          <w:lang w:eastAsia="ko-KR"/>
        </w:rPr>
      </w:pPr>
    </w:p>
    <w:p w14:paraId="6208537D" w14:textId="77777777" w:rsidR="00283CC0" w:rsidRPr="00880479" w:rsidRDefault="00283CC0" w:rsidP="00EF6FDA">
      <w:pPr>
        <w:rPr>
          <w:rFonts w:ascii="Arial" w:hAnsi="Arial" w:cs="Arial"/>
          <w:sz w:val="20"/>
          <w:szCs w:val="20"/>
          <w:lang w:eastAsia="ko-KR"/>
        </w:rPr>
      </w:pPr>
    </w:p>
    <w:p w14:paraId="6BF067B9" w14:textId="77777777" w:rsidR="00EF6FDA" w:rsidRPr="00880479" w:rsidRDefault="00EF6FDA" w:rsidP="00EF6FDA">
      <w:pPr>
        <w:rPr>
          <w:rFonts w:ascii="Arial" w:hAnsi="Arial" w:cs="Arial"/>
          <w:sz w:val="20"/>
          <w:szCs w:val="20"/>
          <w:lang w:eastAsia="ko-KR"/>
        </w:rPr>
      </w:pPr>
    </w:p>
    <w:p w14:paraId="00C81654" w14:textId="34B1E247" w:rsidR="003E2E91" w:rsidRPr="00880479" w:rsidRDefault="003E2E91" w:rsidP="00F32528">
      <w:pPr>
        <w:pStyle w:val="Naslov2"/>
        <w:rPr>
          <w:i w:val="0"/>
          <w:sz w:val="20"/>
          <w:szCs w:val="20"/>
        </w:rPr>
      </w:pPr>
      <w:bookmarkStart w:id="49" w:name="_Toc532533802"/>
      <w:bookmarkStart w:id="50" w:name="_Toc57805104"/>
      <w:bookmarkStart w:id="51" w:name="_Toc127426868"/>
      <w:r w:rsidRPr="00880479">
        <w:rPr>
          <w:i w:val="0"/>
          <w:sz w:val="20"/>
          <w:szCs w:val="20"/>
        </w:rPr>
        <w:lastRenderedPageBreak/>
        <w:t xml:space="preserve">Obrazec </w:t>
      </w:r>
      <w:bookmarkEnd w:id="44"/>
      <w:bookmarkEnd w:id="45"/>
      <w:bookmarkEnd w:id="46"/>
      <w:bookmarkEnd w:id="47"/>
      <w:bookmarkEnd w:id="48"/>
      <w:bookmarkEnd w:id="49"/>
      <w:bookmarkEnd w:id="50"/>
      <w:bookmarkEnd w:id="51"/>
      <w:r w:rsidR="00D82F91">
        <w:rPr>
          <w:i w:val="0"/>
          <w:sz w:val="20"/>
          <w:szCs w:val="20"/>
        </w:rPr>
        <w:t>9</w:t>
      </w:r>
    </w:p>
    <w:p w14:paraId="170D3A35" w14:textId="77777777" w:rsidR="003E2E91" w:rsidRPr="00880479" w:rsidRDefault="003E2E91" w:rsidP="003E2E91">
      <w:pPr>
        <w:spacing w:before="120" w:after="120"/>
        <w:rPr>
          <w:rFonts w:ascii="Arial" w:eastAsia="Batang" w:hAnsi="Arial" w:cs="Arial"/>
          <w:sz w:val="20"/>
          <w:szCs w:val="20"/>
          <w:lang w:eastAsia="ko-KR"/>
        </w:rPr>
      </w:pPr>
    </w:p>
    <w:p w14:paraId="717EC4BD" w14:textId="77777777"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PONUDNIK:</w:t>
      </w:r>
    </w:p>
    <w:p w14:paraId="274E88ED"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AE7AA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74854931"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855C254" w14:textId="77777777" w:rsidR="003E2E91" w:rsidRPr="0088047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ab/>
      </w:r>
    </w:p>
    <w:p w14:paraId="4D0CEF26"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PODATKI O PODIZVAJALCU</w:t>
      </w:r>
    </w:p>
    <w:p w14:paraId="043F6E7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Naziv podizvajalca:       __________________________________________________</w:t>
      </w:r>
    </w:p>
    <w:p w14:paraId="2E99F45B"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Naslov podizvajalca:     __________________________________________________</w:t>
      </w:r>
    </w:p>
    <w:p w14:paraId="2CD67944"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Kontaktna oseba:             ________________________________________________</w:t>
      </w:r>
    </w:p>
    <w:p w14:paraId="2CBCB6F3"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Elektronski naslov kontaktne osebe:  _______________________________________</w:t>
      </w:r>
    </w:p>
    <w:p w14:paraId="08AEE98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Telefon: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w:t>
      </w:r>
    </w:p>
    <w:p w14:paraId="35C217C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Telefaks: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____________________________________________</w:t>
      </w:r>
    </w:p>
    <w:p w14:paraId="25E1EA08"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Identifikacijska številka za DDV: _________________________________________</w:t>
      </w:r>
    </w:p>
    <w:p w14:paraId="20C1A2F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 Transakcijskega računa:      ___________________________________________</w:t>
      </w:r>
    </w:p>
    <w:p w14:paraId="17081189"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Matična številka:                        __________________________________________</w:t>
      </w:r>
    </w:p>
    <w:p w14:paraId="20736C0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Številka vpisa v sodni register (št. vložka):   ________________________________</w:t>
      </w:r>
    </w:p>
    <w:p w14:paraId="53D06CA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  _____________________________________</w:t>
      </w:r>
    </w:p>
    <w:p w14:paraId="07536941"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880479" w:rsidRDefault="003E2E91" w:rsidP="003E2E91">
      <w:pPr>
        <w:widowControl w:val="0"/>
        <w:spacing w:before="120"/>
        <w:rPr>
          <w:rFonts w:ascii="Arial" w:eastAsia="Batang" w:hAnsi="Arial" w:cs="Arial"/>
          <w:sz w:val="20"/>
          <w:szCs w:val="20"/>
          <w:lang w:eastAsia="ko-KR"/>
        </w:rPr>
      </w:pPr>
      <w:r w:rsidRPr="0088047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DA                       NE</w:t>
      </w:r>
    </w:p>
    <w:p w14:paraId="180E281E"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(ustrezno obkroži)</w:t>
      </w:r>
    </w:p>
    <w:p w14:paraId="7225C41D" w14:textId="77777777" w:rsidR="00EF6FDA" w:rsidRPr="0088047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88047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880479" w:rsidRDefault="005770B5" w:rsidP="005770B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C65055" w:rsidRPr="00880479">
        <w:rPr>
          <w:rFonts w:ascii="Arial" w:hAnsi="Arial" w:cs="Arial"/>
          <w:sz w:val="20"/>
          <w:szCs w:val="20"/>
        </w:rPr>
        <w:tab/>
      </w:r>
      <w:r w:rsidRPr="00880479">
        <w:rPr>
          <w:rFonts w:ascii="Arial" w:hAnsi="Arial" w:cs="Arial"/>
          <w:sz w:val="20"/>
          <w:szCs w:val="20"/>
        </w:rPr>
        <w:tab/>
        <w:t xml:space="preserve">Žig: </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podizvajalca:</w:t>
      </w:r>
    </w:p>
    <w:p w14:paraId="546599D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055F9B8" w14:textId="3C6D4550" w:rsidR="003E2E91" w:rsidRPr="00880479" w:rsidRDefault="003E2E91" w:rsidP="00F32528">
      <w:pPr>
        <w:pStyle w:val="Naslov2"/>
        <w:rPr>
          <w:i w:val="0"/>
          <w:sz w:val="20"/>
          <w:szCs w:val="20"/>
        </w:rPr>
      </w:pPr>
      <w:bookmarkStart w:id="52" w:name="_Toc380395342"/>
      <w:bookmarkStart w:id="53" w:name="_Toc492474476"/>
      <w:bookmarkStart w:id="54" w:name="_Toc514231616"/>
      <w:bookmarkStart w:id="55" w:name="_Toc514231951"/>
      <w:bookmarkStart w:id="56" w:name="_Toc516144210"/>
      <w:bookmarkStart w:id="57" w:name="_Toc532533803"/>
      <w:bookmarkStart w:id="58" w:name="_Toc57805105"/>
      <w:bookmarkStart w:id="59" w:name="_Toc127426869"/>
      <w:r w:rsidRPr="00880479">
        <w:rPr>
          <w:i w:val="0"/>
          <w:sz w:val="20"/>
          <w:szCs w:val="20"/>
        </w:rPr>
        <w:lastRenderedPageBreak/>
        <w:t xml:space="preserve">Obrazec </w:t>
      </w:r>
      <w:bookmarkEnd w:id="52"/>
      <w:bookmarkEnd w:id="53"/>
      <w:bookmarkEnd w:id="54"/>
      <w:bookmarkEnd w:id="55"/>
      <w:bookmarkEnd w:id="56"/>
      <w:bookmarkEnd w:id="57"/>
      <w:bookmarkEnd w:id="58"/>
      <w:bookmarkEnd w:id="59"/>
      <w:r w:rsidR="00D82F91">
        <w:rPr>
          <w:i w:val="0"/>
          <w:sz w:val="20"/>
          <w:szCs w:val="20"/>
        </w:rPr>
        <w:t>10</w:t>
      </w:r>
    </w:p>
    <w:p w14:paraId="4D59CFB3"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5792AC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0F12B5B"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F190F03"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F61AE7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SOGLASJE PODIZVAJALCA</w:t>
      </w:r>
    </w:p>
    <w:p w14:paraId="6EC294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Podizvajalec: ……………………</w:t>
      </w:r>
      <w:r w:rsidR="00866274" w:rsidRPr="00880479">
        <w:rPr>
          <w:rFonts w:ascii="Arial" w:eastAsia="Batang" w:hAnsi="Arial" w:cs="Arial"/>
          <w:sz w:val="20"/>
          <w:szCs w:val="20"/>
          <w:lang w:eastAsia="ko-KR"/>
        </w:rPr>
        <w:t>…………………………………………………………………………………</w:t>
      </w:r>
    </w:p>
    <w:p w14:paraId="0DFD26EC"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p w14:paraId="43CAD75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57B419DE" w14:textId="3A073206"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V zvezi z javnim naročilom št…………………….., »</w:t>
      </w:r>
      <w:r w:rsidR="00D02B51" w:rsidRPr="00880479">
        <w:rPr>
          <w:rFonts w:ascii="Arial" w:hAnsi="Arial" w:cs="Arial"/>
          <w:b/>
          <w:bCs/>
          <w:sz w:val="20"/>
          <w:szCs w:val="20"/>
        </w:rPr>
        <w:t>Popravilo rezervnih delov EMG 312 in potniških vagonov</w:t>
      </w:r>
      <w:r w:rsidRPr="00880479">
        <w:rPr>
          <w:rFonts w:ascii="Arial" w:eastAsia="Batang" w:hAnsi="Arial" w:cs="Arial"/>
          <w:b/>
          <w:sz w:val="20"/>
          <w:szCs w:val="20"/>
          <w:lang w:eastAsia="ko-KR"/>
        </w:rPr>
        <w:t>«</w:t>
      </w:r>
      <w:r w:rsidR="006333ED" w:rsidRPr="00880479">
        <w:rPr>
          <w:rFonts w:ascii="Arial" w:eastAsia="Batang" w:hAnsi="Arial" w:cs="Arial"/>
          <w:b/>
          <w:sz w:val="20"/>
          <w:szCs w:val="20"/>
          <w:lang w:eastAsia="ko-KR"/>
        </w:rPr>
        <w:t xml:space="preserve"> </w:t>
      </w:r>
      <w:r w:rsidRPr="0088047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podizvajalca:</w:t>
      </w:r>
    </w:p>
    <w:p w14:paraId="56DAD0D2" w14:textId="77777777" w:rsidR="003E2E91" w:rsidRPr="00880479" w:rsidRDefault="003E2E91" w:rsidP="003E2E91">
      <w:pPr>
        <w:spacing w:before="120" w:after="120"/>
        <w:rPr>
          <w:rFonts w:ascii="Arial" w:eastAsia="Batang" w:hAnsi="Arial" w:cs="Arial"/>
          <w:sz w:val="20"/>
          <w:szCs w:val="20"/>
          <w:lang w:eastAsia="ko-KR"/>
        </w:rPr>
      </w:pPr>
    </w:p>
    <w:p w14:paraId="2389E461" w14:textId="77777777" w:rsidR="003E2E91" w:rsidRPr="00880479" w:rsidRDefault="003E2E91" w:rsidP="003E2E91">
      <w:pPr>
        <w:spacing w:before="120" w:after="120"/>
        <w:rPr>
          <w:rFonts w:ascii="Arial" w:eastAsia="Batang" w:hAnsi="Arial" w:cs="Arial"/>
          <w:sz w:val="20"/>
          <w:szCs w:val="20"/>
          <w:lang w:eastAsia="ko-KR"/>
        </w:rPr>
      </w:pPr>
    </w:p>
    <w:p w14:paraId="7C0B19C7" w14:textId="77777777" w:rsidR="003E2E91" w:rsidRPr="00880479" w:rsidRDefault="003E2E91" w:rsidP="003E2E91">
      <w:pPr>
        <w:spacing w:before="120" w:after="120"/>
        <w:rPr>
          <w:rFonts w:ascii="Arial" w:eastAsia="Batang" w:hAnsi="Arial" w:cs="Arial"/>
          <w:sz w:val="20"/>
          <w:szCs w:val="20"/>
          <w:lang w:eastAsia="ko-KR"/>
        </w:rPr>
      </w:pPr>
    </w:p>
    <w:p w14:paraId="50E8DE81" w14:textId="77777777" w:rsidR="003F7159" w:rsidRPr="00880479" w:rsidRDefault="003F7159" w:rsidP="003E2E91">
      <w:pPr>
        <w:spacing w:before="120" w:after="120"/>
        <w:rPr>
          <w:rFonts w:ascii="Arial" w:eastAsia="Batang" w:hAnsi="Arial" w:cs="Arial"/>
          <w:sz w:val="20"/>
          <w:szCs w:val="20"/>
          <w:lang w:eastAsia="ko-KR"/>
        </w:rPr>
      </w:pPr>
    </w:p>
    <w:p w14:paraId="10ACD468" w14:textId="77777777" w:rsidR="003F7159" w:rsidRPr="00880479" w:rsidRDefault="003F7159" w:rsidP="003E2E91">
      <w:pPr>
        <w:spacing w:before="120" w:after="120"/>
        <w:rPr>
          <w:rFonts w:ascii="Arial" w:eastAsia="Batang" w:hAnsi="Arial" w:cs="Arial"/>
          <w:sz w:val="20"/>
          <w:szCs w:val="20"/>
          <w:lang w:eastAsia="ko-KR"/>
        </w:rPr>
      </w:pPr>
    </w:p>
    <w:p w14:paraId="515D4F94" w14:textId="77777777" w:rsidR="003F7159" w:rsidRPr="00880479" w:rsidRDefault="003F7159" w:rsidP="003E2E91">
      <w:pPr>
        <w:spacing w:before="120" w:after="120"/>
        <w:rPr>
          <w:rFonts w:ascii="Arial" w:eastAsia="Batang" w:hAnsi="Arial" w:cs="Arial"/>
          <w:sz w:val="20"/>
          <w:szCs w:val="20"/>
          <w:lang w:eastAsia="ko-KR"/>
        </w:rPr>
      </w:pPr>
    </w:p>
    <w:p w14:paraId="03C2CAA5" w14:textId="77777777" w:rsidR="003F7159" w:rsidRPr="00880479" w:rsidRDefault="003F7159" w:rsidP="003E2E91">
      <w:pPr>
        <w:spacing w:before="120" w:after="120"/>
        <w:rPr>
          <w:rFonts w:ascii="Arial" w:eastAsia="Batang" w:hAnsi="Arial" w:cs="Arial"/>
          <w:sz w:val="20"/>
          <w:szCs w:val="20"/>
          <w:lang w:eastAsia="ko-KR"/>
        </w:rPr>
      </w:pPr>
    </w:p>
    <w:p w14:paraId="62E4C24E" w14:textId="77777777" w:rsidR="003E2E91" w:rsidRPr="00880479" w:rsidRDefault="003E2E91" w:rsidP="00A0707B">
      <w:pPr>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880479" w:rsidRDefault="00EF6FDA" w:rsidP="003E2E91">
      <w:pPr>
        <w:spacing w:line="276" w:lineRule="auto"/>
        <w:rPr>
          <w:rFonts w:ascii="Arial" w:eastAsia="Batang" w:hAnsi="Arial" w:cs="Arial"/>
          <w:b/>
          <w:sz w:val="20"/>
          <w:szCs w:val="20"/>
          <w:lang w:eastAsia="ko-KR"/>
        </w:rPr>
      </w:pPr>
    </w:p>
    <w:p w14:paraId="5E500405" w14:textId="77777777" w:rsidR="00EF6FDA" w:rsidRPr="00880479" w:rsidRDefault="00EF6FDA" w:rsidP="003E2E91">
      <w:pPr>
        <w:spacing w:line="276" w:lineRule="auto"/>
        <w:rPr>
          <w:rFonts w:ascii="Arial" w:eastAsia="Batang" w:hAnsi="Arial" w:cs="Arial"/>
          <w:b/>
          <w:sz w:val="20"/>
          <w:szCs w:val="20"/>
          <w:lang w:eastAsia="ko-KR"/>
        </w:rPr>
      </w:pPr>
    </w:p>
    <w:p w14:paraId="3EB70D5B" w14:textId="77777777" w:rsidR="00EF6FDA" w:rsidRPr="00880479" w:rsidRDefault="00EF6FDA" w:rsidP="003E2E91">
      <w:pPr>
        <w:spacing w:line="276" w:lineRule="auto"/>
        <w:rPr>
          <w:rFonts w:ascii="Arial" w:eastAsia="Batang" w:hAnsi="Arial" w:cs="Arial"/>
          <w:b/>
          <w:sz w:val="20"/>
          <w:szCs w:val="20"/>
          <w:lang w:eastAsia="ko-KR"/>
        </w:rPr>
      </w:pPr>
    </w:p>
    <w:p w14:paraId="0F883839" w14:textId="77777777" w:rsidR="00EF6FDA" w:rsidRPr="00880479" w:rsidRDefault="00EF6FDA" w:rsidP="003E2E91">
      <w:pPr>
        <w:spacing w:line="276" w:lineRule="auto"/>
        <w:rPr>
          <w:rFonts w:ascii="Arial" w:eastAsia="Batang" w:hAnsi="Arial" w:cs="Arial"/>
          <w:b/>
          <w:sz w:val="20"/>
          <w:szCs w:val="20"/>
          <w:lang w:eastAsia="ko-KR"/>
        </w:rPr>
      </w:pPr>
    </w:p>
    <w:p w14:paraId="12DC4E5F" w14:textId="77777777" w:rsidR="00283CC0" w:rsidRPr="00880479" w:rsidRDefault="00283CC0" w:rsidP="003E2E91">
      <w:pPr>
        <w:spacing w:line="276" w:lineRule="auto"/>
        <w:rPr>
          <w:rFonts w:ascii="Arial" w:eastAsia="Batang" w:hAnsi="Arial" w:cs="Arial"/>
          <w:b/>
          <w:sz w:val="20"/>
          <w:szCs w:val="20"/>
          <w:lang w:eastAsia="ko-KR"/>
        </w:rPr>
      </w:pPr>
    </w:p>
    <w:p w14:paraId="28B74205" w14:textId="77777777" w:rsidR="00283CC0" w:rsidRPr="00880479" w:rsidRDefault="00283CC0" w:rsidP="003E2E91">
      <w:pPr>
        <w:spacing w:line="276" w:lineRule="auto"/>
        <w:rPr>
          <w:rFonts w:ascii="Arial" w:eastAsia="Batang" w:hAnsi="Arial" w:cs="Arial"/>
          <w:b/>
          <w:sz w:val="20"/>
          <w:szCs w:val="20"/>
          <w:lang w:eastAsia="ko-KR"/>
        </w:rPr>
      </w:pPr>
    </w:p>
    <w:p w14:paraId="196C7370" w14:textId="77777777" w:rsidR="00283CC0" w:rsidRPr="00880479" w:rsidRDefault="00283CC0" w:rsidP="003E2E91">
      <w:pPr>
        <w:spacing w:line="276" w:lineRule="auto"/>
        <w:rPr>
          <w:rFonts w:ascii="Arial" w:eastAsia="Batang" w:hAnsi="Arial" w:cs="Arial"/>
          <w:b/>
          <w:sz w:val="20"/>
          <w:szCs w:val="20"/>
          <w:lang w:eastAsia="ko-KR"/>
        </w:rPr>
      </w:pPr>
    </w:p>
    <w:p w14:paraId="70955D50" w14:textId="77777777" w:rsidR="00283CC0" w:rsidRPr="00880479" w:rsidRDefault="00283CC0" w:rsidP="003E2E91">
      <w:pPr>
        <w:spacing w:line="276" w:lineRule="auto"/>
        <w:rPr>
          <w:rFonts w:ascii="Arial" w:eastAsia="Batang" w:hAnsi="Arial" w:cs="Arial"/>
          <w:b/>
          <w:sz w:val="20"/>
          <w:szCs w:val="20"/>
          <w:lang w:eastAsia="ko-KR"/>
        </w:rPr>
      </w:pPr>
    </w:p>
    <w:p w14:paraId="77E1A637" w14:textId="77777777" w:rsidR="00EF6FDA" w:rsidRPr="00880479" w:rsidRDefault="00EF6FDA" w:rsidP="003E2E91">
      <w:pPr>
        <w:spacing w:line="276" w:lineRule="auto"/>
        <w:rPr>
          <w:rFonts w:ascii="Arial" w:eastAsia="Batang" w:hAnsi="Arial" w:cs="Arial"/>
          <w:b/>
          <w:sz w:val="20"/>
          <w:szCs w:val="20"/>
          <w:lang w:eastAsia="ko-KR"/>
        </w:rPr>
      </w:pPr>
    </w:p>
    <w:p w14:paraId="26B27F12" w14:textId="77777777" w:rsidR="00EF6FDA" w:rsidRPr="00880479" w:rsidRDefault="00EF6FDA" w:rsidP="003E2E91">
      <w:pPr>
        <w:spacing w:line="276" w:lineRule="auto"/>
        <w:rPr>
          <w:rFonts w:ascii="Arial" w:eastAsia="Batang" w:hAnsi="Arial" w:cs="Arial"/>
          <w:b/>
          <w:sz w:val="20"/>
          <w:szCs w:val="20"/>
          <w:lang w:eastAsia="ko-KR"/>
        </w:rPr>
      </w:pPr>
    </w:p>
    <w:p w14:paraId="28C1AF61" w14:textId="3DB223B3" w:rsidR="003E2E91" w:rsidRPr="00880479" w:rsidRDefault="003F7159" w:rsidP="00F32528">
      <w:pPr>
        <w:pStyle w:val="Naslov2"/>
        <w:rPr>
          <w:i w:val="0"/>
          <w:sz w:val="20"/>
          <w:szCs w:val="20"/>
        </w:rPr>
      </w:pPr>
      <w:bookmarkStart w:id="60" w:name="_Toc453065389"/>
      <w:bookmarkStart w:id="61" w:name="_Toc492474477"/>
      <w:bookmarkStart w:id="62" w:name="_Toc514231617"/>
      <w:bookmarkStart w:id="63" w:name="_Toc514231952"/>
      <w:bookmarkStart w:id="64" w:name="_Toc516144211"/>
      <w:bookmarkStart w:id="65" w:name="_Toc532533804"/>
      <w:bookmarkStart w:id="66" w:name="_Toc57805106"/>
      <w:bookmarkStart w:id="67" w:name="_Toc127426870"/>
      <w:r w:rsidRPr="00880479">
        <w:rPr>
          <w:i w:val="0"/>
          <w:sz w:val="20"/>
          <w:szCs w:val="20"/>
        </w:rPr>
        <w:lastRenderedPageBreak/>
        <w:t>O</w:t>
      </w:r>
      <w:r w:rsidR="003E2E91" w:rsidRPr="00880479">
        <w:rPr>
          <w:i w:val="0"/>
          <w:sz w:val="20"/>
          <w:szCs w:val="20"/>
        </w:rPr>
        <w:t>brazec</w:t>
      </w:r>
      <w:bookmarkEnd w:id="60"/>
      <w:bookmarkEnd w:id="61"/>
      <w:bookmarkEnd w:id="62"/>
      <w:bookmarkEnd w:id="63"/>
      <w:bookmarkEnd w:id="64"/>
      <w:bookmarkEnd w:id="65"/>
      <w:r w:rsidR="000B37E4" w:rsidRPr="00880479">
        <w:rPr>
          <w:i w:val="0"/>
          <w:sz w:val="20"/>
          <w:szCs w:val="20"/>
        </w:rPr>
        <w:t xml:space="preserve"> </w:t>
      </w:r>
      <w:r w:rsidR="005770B5" w:rsidRPr="00880479">
        <w:rPr>
          <w:i w:val="0"/>
          <w:sz w:val="20"/>
          <w:szCs w:val="20"/>
        </w:rPr>
        <w:t>1</w:t>
      </w:r>
      <w:bookmarkEnd w:id="66"/>
      <w:bookmarkEnd w:id="67"/>
      <w:r w:rsidR="00D82F91">
        <w:rPr>
          <w:i w:val="0"/>
          <w:sz w:val="20"/>
          <w:szCs w:val="20"/>
        </w:rPr>
        <w:t>1</w:t>
      </w:r>
    </w:p>
    <w:p w14:paraId="2971EDE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0BEC7080"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8A483E5" w14:textId="77777777" w:rsidR="003E2E91" w:rsidRPr="00880479" w:rsidRDefault="003E2E91" w:rsidP="0096694E">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A648DCF"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EA0F8B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SEZNAM PODIZVAJALCEV</w:t>
      </w:r>
    </w:p>
    <w:p w14:paraId="338CE86E" w14:textId="77777777" w:rsidR="003E2E91" w:rsidRPr="0088047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79D13A6" w:rsidR="003E2E91" w:rsidRPr="00880479" w:rsidRDefault="003E2E91" w:rsidP="00A0707B">
      <w:pPr>
        <w:autoSpaceDE w:val="0"/>
        <w:autoSpaceDN w:val="0"/>
        <w:adjustRightInd w:val="0"/>
        <w:spacing w:before="120"/>
        <w:jc w:val="both"/>
        <w:rPr>
          <w:rFonts w:ascii="Arial" w:eastAsia="Batang" w:hAnsi="Arial" w:cs="Arial"/>
          <w:b/>
          <w:bCs/>
          <w:sz w:val="20"/>
          <w:szCs w:val="20"/>
          <w:lang w:eastAsia="ko-KR"/>
        </w:rPr>
      </w:pPr>
      <w:r w:rsidRPr="00880479">
        <w:rPr>
          <w:rFonts w:ascii="Arial" w:eastAsia="Batang" w:hAnsi="Arial" w:cs="Arial"/>
          <w:sz w:val="20"/>
          <w:szCs w:val="20"/>
          <w:lang w:eastAsia="ko-KR"/>
        </w:rPr>
        <w:t xml:space="preserve">Predmet javnega naročila: </w:t>
      </w:r>
      <w:r w:rsidRPr="00880479">
        <w:rPr>
          <w:rFonts w:ascii="Arial" w:eastAsia="Batang" w:hAnsi="Arial" w:cs="Arial"/>
          <w:b/>
          <w:bCs/>
          <w:sz w:val="20"/>
          <w:szCs w:val="20"/>
          <w:lang w:eastAsia="ko-KR"/>
        </w:rPr>
        <w:t>»</w:t>
      </w:r>
      <w:r w:rsidR="00D02B51" w:rsidRPr="00880479">
        <w:rPr>
          <w:rFonts w:ascii="Arial" w:hAnsi="Arial" w:cs="Arial"/>
          <w:b/>
          <w:bCs/>
          <w:sz w:val="20"/>
          <w:szCs w:val="20"/>
        </w:rPr>
        <w:t>Popravilo rezervnih delov EMG 312 in potniških vagonov</w:t>
      </w:r>
      <w:r w:rsidRPr="00880479">
        <w:rPr>
          <w:rFonts w:ascii="Arial" w:eastAsia="Batang" w:hAnsi="Arial" w:cs="Arial"/>
          <w:b/>
          <w:bCs/>
          <w:sz w:val="20"/>
          <w:szCs w:val="20"/>
          <w:lang w:eastAsia="ko-KR"/>
        </w:rPr>
        <w:t>«</w:t>
      </w:r>
    </w:p>
    <w:p w14:paraId="66254C9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0479" w:rsidRPr="0088047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Vrednost (v EUR z DDV) in delež (v %):</w:t>
            </w:r>
          </w:p>
        </w:tc>
      </w:tr>
      <w:tr w:rsidR="00880479" w:rsidRPr="0088047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880479" w:rsidRDefault="003E2E91" w:rsidP="003E2E91">
            <w:pPr>
              <w:rPr>
                <w:rFonts w:ascii="Arial" w:eastAsia="Batang" w:hAnsi="Arial" w:cs="Arial"/>
                <w:sz w:val="20"/>
                <w:szCs w:val="20"/>
                <w:lang w:eastAsia="ko-KR"/>
              </w:rPr>
            </w:pPr>
          </w:p>
          <w:p w14:paraId="7138242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880479" w:rsidRDefault="003E2E91" w:rsidP="003E2E91">
            <w:pPr>
              <w:rPr>
                <w:rFonts w:ascii="Arial" w:eastAsia="Batang" w:hAnsi="Arial" w:cs="Arial"/>
                <w:sz w:val="20"/>
                <w:szCs w:val="20"/>
                <w:lang w:eastAsia="ko-KR"/>
              </w:rPr>
            </w:pPr>
          </w:p>
          <w:p w14:paraId="10671CC9"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ponudnika:</w:t>
      </w:r>
    </w:p>
    <w:p w14:paraId="6B153A2D" w14:textId="77777777" w:rsidR="003E2E91" w:rsidRPr="0088047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880479" w:rsidRDefault="00B40E2F" w:rsidP="00B40E2F">
      <w:pPr>
        <w:pStyle w:val="Noga"/>
        <w:tabs>
          <w:tab w:val="clear" w:pos="4536"/>
          <w:tab w:val="clear" w:pos="9072"/>
        </w:tabs>
        <w:rPr>
          <w:rFonts w:ascii="Arial" w:hAnsi="Arial" w:cs="Arial"/>
          <w:b/>
          <w:szCs w:val="20"/>
        </w:rPr>
      </w:pPr>
    </w:p>
    <w:p w14:paraId="55044289" w14:textId="6DAEAF00" w:rsidR="00E27AC6" w:rsidRPr="00880479" w:rsidRDefault="005B1108" w:rsidP="00D02B51">
      <w:pPr>
        <w:autoSpaceDE w:val="0"/>
        <w:autoSpaceDN w:val="0"/>
        <w:adjustRightInd w:val="0"/>
        <w:rPr>
          <w:rFonts w:ascii="Arial" w:hAnsi="Arial" w:cs="Arial"/>
          <w:sz w:val="20"/>
          <w:szCs w:val="20"/>
        </w:rPr>
      </w:pPr>
      <w:r w:rsidRPr="00880479">
        <w:rPr>
          <w:rFonts w:ascii="Arial" w:hAnsi="Arial" w:cs="Arial"/>
          <w:sz w:val="20"/>
          <w:szCs w:val="20"/>
        </w:rPr>
        <w:br w:type="page"/>
      </w:r>
      <w:r w:rsidR="000B37E4" w:rsidRPr="00880479">
        <w:rPr>
          <w:rFonts w:ascii="Arial" w:eastAsia="Batang" w:hAnsi="Arial" w:cs="Arial"/>
          <w:b/>
          <w:sz w:val="20"/>
          <w:szCs w:val="20"/>
          <w:lang w:eastAsia="ko-KR"/>
        </w:rPr>
        <w:lastRenderedPageBreak/>
        <w:t>Obrazec 1</w:t>
      </w:r>
      <w:r w:rsidR="00D82F91">
        <w:rPr>
          <w:rFonts w:ascii="Arial" w:eastAsia="Batang" w:hAnsi="Arial" w:cs="Arial"/>
          <w:b/>
          <w:sz w:val="20"/>
          <w:szCs w:val="20"/>
          <w:lang w:eastAsia="ko-KR"/>
        </w:rPr>
        <w:t>2</w:t>
      </w:r>
    </w:p>
    <w:p w14:paraId="4C6F6BB6" w14:textId="77777777" w:rsidR="00BD4FF8" w:rsidRPr="00880479" w:rsidRDefault="00BD4FF8" w:rsidP="00BD4FF8">
      <w:pPr>
        <w:rPr>
          <w:rFonts w:ascii="Arial" w:eastAsia="Batang" w:hAnsi="Arial" w:cs="Arial"/>
          <w:sz w:val="20"/>
          <w:szCs w:val="20"/>
          <w:lang w:eastAsia="ko-KR"/>
        </w:rPr>
      </w:pPr>
    </w:p>
    <w:p w14:paraId="6983F36A" w14:textId="77777777" w:rsidR="00BD4FF8" w:rsidRPr="00880479" w:rsidRDefault="00BD4FF8" w:rsidP="00BD4FF8">
      <w:pPr>
        <w:jc w:val="center"/>
        <w:rPr>
          <w:rFonts w:ascii="Arial" w:hAnsi="Arial" w:cs="Arial"/>
          <w:b/>
          <w:sz w:val="20"/>
          <w:szCs w:val="20"/>
        </w:rPr>
      </w:pPr>
      <w:r w:rsidRPr="00880479">
        <w:rPr>
          <w:rFonts w:ascii="Arial" w:hAnsi="Arial" w:cs="Arial"/>
          <w:b/>
          <w:sz w:val="20"/>
          <w:szCs w:val="20"/>
        </w:rPr>
        <w:t>REFERENCE PONUDNIKA</w:t>
      </w:r>
    </w:p>
    <w:p w14:paraId="061E2299" w14:textId="77777777" w:rsidR="00BD4FF8" w:rsidRPr="00880479" w:rsidRDefault="00BD4FF8" w:rsidP="00BD4FF8">
      <w:pPr>
        <w:jc w:val="center"/>
        <w:rPr>
          <w:rFonts w:ascii="Arial" w:hAnsi="Arial" w:cs="Arial"/>
          <w:b/>
          <w:sz w:val="20"/>
          <w:szCs w:val="20"/>
        </w:rPr>
      </w:pPr>
    </w:p>
    <w:p w14:paraId="4D21E913" w14:textId="77777777" w:rsidR="00BD4FF8" w:rsidRPr="00880479" w:rsidRDefault="00BD4FF8" w:rsidP="00BD4FF8">
      <w:pPr>
        <w:jc w:val="center"/>
        <w:rPr>
          <w:rFonts w:ascii="Arial" w:hAnsi="Arial" w:cs="Arial"/>
          <w:sz w:val="20"/>
          <w:szCs w:val="20"/>
        </w:rPr>
      </w:pPr>
    </w:p>
    <w:p w14:paraId="79CA16CB" w14:textId="77777777" w:rsidR="00B9641E" w:rsidRPr="00880479" w:rsidRDefault="00B9641E" w:rsidP="00B9641E">
      <w:pPr>
        <w:autoSpaceDE w:val="0"/>
        <w:autoSpaceDN w:val="0"/>
        <w:adjustRightInd w:val="0"/>
        <w:spacing w:after="160" w:line="252" w:lineRule="auto"/>
        <w:jc w:val="both"/>
        <w:rPr>
          <w:rFonts w:ascii="Arial" w:hAnsi="Arial" w:cs="Arial"/>
          <w:noProof/>
          <w:sz w:val="20"/>
          <w:szCs w:val="20"/>
        </w:rPr>
      </w:pPr>
      <w:r w:rsidRPr="00880479">
        <w:rPr>
          <w:rFonts w:ascii="Arial" w:hAnsi="Arial" w:cs="Arial"/>
          <w:noProof/>
          <w:sz w:val="20"/>
          <w:szCs w:val="20"/>
        </w:rPr>
        <w:t>PONUDNIK/GOSPODARSKI SUBJEKT:</w:t>
      </w:r>
    </w:p>
    <w:p w14:paraId="58D9586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2521BF4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1AB43920" w14:textId="77777777" w:rsidR="00B9641E" w:rsidRPr="00880479" w:rsidRDefault="00B9641E" w:rsidP="00B9641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
          <w:noProof/>
          <w:sz w:val="20"/>
          <w:szCs w:val="20"/>
        </w:rPr>
      </w:pPr>
      <w:r w:rsidRPr="00880479">
        <w:rPr>
          <w:rFonts w:ascii="Arial" w:hAnsi="Arial" w:cs="Arial"/>
          <w:noProof/>
          <w:sz w:val="20"/>
          <w:szCs w:val="20"/>
        </w:rPr>
        <w:t xml:space="preserve">Ponudnik mora navesti podatke iz katerih bo razvidno, da je v zadnjih </w:t>
      </w:r>
      <w:r w:rsidRPr="00880479">
        <w:rPr>
          <w:rFonts w:ascii="Arial" w:hAnsi="Arial" w:cs="Arial"/>
          <w:b/>
          <w:noProof/>
          <w:sz w:val="20"/>
          <w:szCs w:val="20"/>
        </w:rPr>
        <w:t>treh letih</w:t>
      </w:r>
      <w:r w:rsidRPr="00880479">
        <w:rPr>
          <w:rFonts w:ascii="Arial" w:hAnsi="Arial" w:cs="Arial"/>
          <w:noProof/>
          <w:sz w:val="20"/>
          <w:szCs w:val="20"/>
        </w:rPr>
        <w:t xml:space="preserve"> pred dnevom objave tega javnega razpisa ustrezno izvedel storitev popravila primerljivih (enakih ali podobnih) rezervnih delov, ki so predmet tega javnega naročila, </w:t>
      </w:r>
      <w:r w:rsidRPr="00880479">
        <w:rPr>
          <w:rFonts w:ascii="Arial" w:hAnsi="Arial" w:cs="Arial"/>
          <w:b/>
          <w:noProof/>
          <w:sz w:val="20"/>
          <w:szCs w:val="20"/>
        </w:rPr>
        <w:t>vsaj enemu železniškemu prevoznemu podjetju ali pooblaščeni delavnici za vzdrževanje železniških vozil, ki so članice UIC, ali proizvajalcu železniških vozil.</w:t>
      </w:r>
    </w:p>
    <w:p w14:paraId="0F003FCB" w14:textId="77777777" w:rsidR="00B9641E" w:rsidRPr="00880479" w:rsidRDefault="00B9641E" w:rsidP="00B9641E">
      <w:pPr>
        <w:spacing w:before="120"/>
        <w:jc w:val="both"/>
        <w:rPr>
          <w:rFonts w:ascii="Arial" w:hAnsi="Arial" w:cs="Arial"/>
          <w:noProof/>
          <w:sz w:val="20"/>
          <w:szCs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880479" w:rsidRPr="00880479" w14:paraId="07DF234F" w14:textId="77777777" w:rsidTr="00D455AA">
        <w:trPr>
          <w:jc w:val="center"/>
        </w:trPr>
        <w:tc>
          <w:tcPr>
            <w:tcW w:w="1980" w:type="dxa"/>
            <w:vAlign w:val="center"/>
          </w:tcPr>
          <w:p w14:paraId="179C06F2"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Dobava/Pogodba</w:t>
            </w:r>
          </w:p>
        </w:tc>
        <w:tc>
          <w:tcPr>
            <w:tcW w:w="2126" w:type="dxa"/>
            <w:vAlign w:val="center"/>
          </w:tcPr>
          <w:p w14:paraId="57C32E3B"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Datum zaključka</w:t>
            </w:r>
          </w:p>
        </w:tc>
        <w:tc>
          <w:tcPr>
            <w:tcW w:w="2981" w:type="dxa"/>
            <w:vAlign w:val="center"/>
          </w:tcPr>
          <w:p w14:paraId="75D16FBD"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Vrsta oz. tip rez dela</w:t>
            </w:r>
          </w:p>
        </w:tc>
        <w:tc>
          <w:tcPr>
            <w:tcW w:w="1697" w:type="dxa"/>
            <w:vAlign w:val="center"/>
          </w:tcPr>
          <w:p w14:paraId="7EB88B7C"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Količina</w:t>
            </w:r>
          </w:p>
        </w:tc>
        <w:tc>
          <w:tcPr>
            <w:tcW w:w="2551" w:type="dxa"/>
            <w:vAlign w:val="center"/>
          </w:tcPr>
          <w:p w14:paraId="08CC0E8F"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Naročnik</w:t>
            </w:r>
          </w:p>
          <w:p w14:paraId="175736D4"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(naziv in naslov)</w:t>
            </w:r>
          </w:p>
        </w:tc>
      </w:tr>
      <w:tr w:rsidR="00880479" w:rsidRPr="00880479" w14:paraId="013AB4B5" w14:textId="77777777" w:rsidTr="00D455AA">
        <w:trPr>
          <w:jc w:val="center"/>
        </w:trPr>
        <w:tc>
          <w:tcPr>
            <w:tcW w:w="1980" w:type="dxa"/>
          </w:tcPr>
          <w:p w14:paraId="165A3B55" w14:textId="77777777" w:rsidR="00B9641E" w:rsidRPr="00880479" w:rsidRDefault="00B9641E" w:rsidP="00B9641E">
            <w:pPr>
              <w:spacing w:before="120"/>
              <w:jc w:val="both"/>
              <w:rPr>
                <w:rFonts w:ascii="Arial" w:hAnsi="Arial" w:cs="Arial"/>
                <w:noProof/>
                <w:sz w:val="20"/>
                <w:szCs w:val="20"/>
              </w:rPr>
            </w:pPr>
          </w:p>
        </w:tc>
        <w:tc>
          <w:tcPr>
            <w:tcW w:w="2126" w:type="dxa"/>
          </w:tcPr>
          <w:p w14:paraId="1EA2F71C" w14:textId="77777777" w:rsidR="00B9641E" w:rsidRPr="00880479" w:rsidRDefault="00B9641E" w:rsidP="00B9641E">
            <w:pPr>
              <w:spacing w:before="120"/>
              <w:jc w:val="both"/>
              <w:rPr>
                <w:rFonts w:ascii="Arial" w:hAnsi="Arial" w:cs="Arial"/>
                <w:noProof/>
                <w:sz w:val="20"/>
                <w:szCs w:val="20"/>
              </w:rPr>
            </w:pPr>
          </w:p>
        </w:tc>
        <w:tc>
          <w:tcPr>
            <w:tcW w:w="2981" w:type="dxa"/>
          </w:tcPr>
          <w:p w14:paraId="6CEEAEBB" w14:textId="77777777" w:rsidR="00B9641E" w:rsidRPr="00880479" w:rsidRDefault="00B9641E" w:rsidP="00B9641E">
            <w:pPr>
              <w:spacing w:before="120"/>
              <w:jc w:val="both"/>
              <w:rPr>
                <w:rFonts w:ascii="Arial" w:hAnsi="Arial" w:cs="Arial"/>
                <w:noProof/>
                <w:sz w:val="20"/>
                <w:szCs w:val="20"/>
              </w:rPr>
            </w:pPr>
          </w:p>
        </w:tc>
        <w:tc>
          <w:tcPr>
            <w:tcW w:w="1697" w:type="dxa"/>
          </w:tcPr>
          <w:p w14:paraId="1BB239AA" w14:textId="77777777" w:rsidR="00B9641E" w:rsidRPr="00880479" w:rsidRDefault="00B9641E" w:rsidP="00B9641E">
            <w:pPr>
              <w:spacing w:before="120"/>
              <w:jc w:val="both"/>
              <w:rPr>
                <w:rFonts w:ascii="Arial" w:hAnsi="Arial" w:cs="Arial"/>
                <w:noProof/>
                <w:sz w:val="20"/>
                <w:szCs w:val="20"/>
              </w:rPr>
            </w:pPr>
          </w:p>
        </w:tc>
        <w:tc>
          <w:tcPr>
            <w:tcW w:w="2551" w:type="dxa"/>
          </w:tcPr>
          <w:p w14:paraId="1F5B00CE" w14:textId="77777777" w:rsidR="00B9641E" w:rsidRPr="00880479" w:rsidRDefault="00B9641E" w:rsidP="00B9641E">
            <w:pPr>
              <w:spacing w:before="120"/>
              <w:jc w:val="both"/>
              <w:rPr>
                <w:rFonts w:ascii="Arial" w:hAnsi="Arial" w:cs="Arial"/>
                <w:noProof/>
                <w:sz w:val="20"/>
                <w:szCs w:val="20"/>
              </w:rPr>
            </w:pPr>
          </w:p>
        </w:tc>
      </w:tr>
      <w:tr w:rsidR="00880479" w:rsidRPr="00880479" w14:paraId="4BCCC7FA" w14:textId="77777777" w:rsidTr="00D455AA">
        <w:trPr>
          <w:jc w:val="center"/>
        </w:trPr>
        <w:tc>
          <w:tcPr>
            <w:tcW w:w="1980" w:type="dxa"/>
          </w:tcPr>
          <w:p w14:paraId="44333D60" w14:textId="77777777" w:rsidR="00B9641E" w:rsidRPr="00880479" w:rsidRDefault="00B9641E" w:rsidP="00B9641E">
            <w:pPr>
              <w:spacing w:before="120"/>
              <w:jc w:val="both"/>
              <w:rPr>
                <w:rFonts w:ascii="Arial" w:hAnsi="Arial" w:cs="Arial"/>
                <w:noProof/>
                <w:sz w:val="20"/>
                <w:szCs w:val="20"/>
              </w:rPr>
            </w:pPr>
          </w:p>
        </w:tc>
        <w:tc>
          <w:tcPr>
            <w:tcW w:w="2126" w:type="dxa"/>
          </w:tcPr>
          <w:p w14:paraId="7CC65980" w14:textId="77777777" w:rsidR="00B9641E" w:rsidRPr="00880479" w:rsidRDefault="00B9641E" w:rsidP="00B9641E">
            <w:pPr>
              <w:spacing w:before="120"/>
              <w:jc w:val="both"/>
              <w:rPr>
                <w:rFonts w:ascii="Arial" w:hAnsi="Arial" w:cs="Arial"/>
                <w:noProof/>
                <w:sz w:val="20"/>
                <w:szCs w:val="20"/>
              </w:rPr>
            </w:pPr>
          </w:p>
        </w:tc>
        <w:tc>
          <w:tcPr>
            <w:tcW w:w="2981" w:type="dxa"/>
          </w:tcPr>
          <w:p w14:paraId="60646FB2" w14:textId="77777777" w:rsidR="00B9641E" w:rsidRPr="00880479" w:rsidRDefault="00B9641E" w:rsidP="00B9641E">
            <w:pPr>
              <w:spacing w:before="120"/>
              <w:jc w:val="both"/>
              <w:rPr>
                <w:rFonts w:ascii="Arial" w:hAnsi="Arial" w:cs="Arial"/>
                <w:noProof/>
                <w:sz w:val="20"/>
                <w:szCs w:val="20"/>
              </w:rPr>
            </w:pPr>
          </w:p>
        </w:tc>
        <w:tc>
          <w:tcPr>
            <w:tcW w:w="1697" w:type="dxa"/>
          </w:tcPr>
          <w:p w14:paraId="081DE499" w14:textId="77777777" w:rsidR="00B9641E" w:rsidRPr="00880479" w:rsidRDefault="00B9641E" w:rsidP="00B9641E">
            <w:pPr>
              <w:spacing w:before="120"/>
              <w:jc w:val="both"/>
              <w:rPr>
                <w:rFonts w:ascii="Arial" w:hAnsi="Arial" w:cs="Arial"/>
                <w:noProof/>
                <w:sz w:val="20"/>
                <w:szCs w:val="20"/>
              </w:rPr>
            </w:pPr>
          </w:p>
        </w:tc>
        <w:tc>
          <w:tcPr>
            <w:tcW w:w="2551" w:type="dxa"/>
          </w:tcPr>
          <w:p w14:paraId="7DD76864" w14:textId="77777777" w:rsidR="00B9641E" w:rsidRPr="00880479" w:rsidRDefault="00B9641E" w:rsidP="00B9641E">
            <w:pPr>
              <w:spacing w:before="120"/>
              <w:jc w:val="both"/>
              <w:rPr>
                <w:rFonts w:ascii="Arial" w:hAnsi="Arial" w:cs="Arial"/>
                <w:noProof/>
                <w:sz w:val="20"/>
                <w:szCs w:val="20"/>
              </w:rPr>
            </w:pPr>
          </w:p>
        </w:tc>
      </w:tr>
      <w:tr w:rsidR="00880479" w:rsidRPr="00880479" w14:paraId="5349838A" w14:textId="77777777" w:rsidTr="00D455AA">
        <w:trPr>
          <w:jc w:val="center"/>
        </w:trPr>
        <w:tc>
          <w:tcPr>
            <w:tcW w:w="1980" w:type="dxa"/>
          </w:tcPr>
          <w:p w14:paraId="0A20A135" w14:textId="77777777" w:rsidR="00B9641E" w:rsidRPr="00880479" w:rsidRDefault="00B9641E" w:rsidP="00B9641E">
            <w:pPr>
              <w:spacing w:before="120"/>
              <w:jc w:val="both"/>
              <w:rPr>
                <w:rFonts w:ascii="Arial" w:hAnsi="Arial" w:cs="Arial"/>
                <w:noProof/>
                <w:sz w:val="20"/>
                <w:szCs w:val="20"/>
              </w:rPr>
            </w:pPr>
          </w:p>
        </w:tc>
        <w:tc>
          <w:tcPr>
            <w:tcW w:w="2126" w:type="dxa"/>
          </w:tcPr>
          <w:p w14:paraId="20D52A80" w14:textId="77777777" w:rsidR="00B9641E" w:rsidRPr="00880479" w:rsidRDefault="00B9641E" w:rsidP="00B9641E">
            <w:pPr>
              <w:spacing w:before="120"/>
              <w:jc w:val="both"/>
              <w:rPr>
                <w:rFonts w:ascii="Arial" w:hAnsi="Arial" w:cs="Arial"/>
                <w:noProof/>
                <w:sz w:val="20"/>
                <w:szCs w:val="20"/>
              </w:rPr>
            </w:pPr>
          </w:p>
        </w:tc>
        <w:tc>
          <w:tcPr>
            <w:tcW w:w="2981" w:type="dxa"/>
          </w:tcPr>
          <w:p w14:paraId="2CCC257A" w14:textId="77777777" w:rsidR="00B9641E" w:rsidRPr="00880479" w:rsidRDefault="00B9641E" w:rsidP="00B9641E">
            <w:pPr>
              <w:spacing w:before="120"/>
              <w:jc w:val="both"/>
              <w:rPr>
                <w:rFonts w:ascii="Arial" w:hAnsi="Arial" w:cs="Arial"/>
                <w:noProof/>
                <w:sz w:val="20"/>
                <w:szCs w:val="20"/>
              </w:rPr>
            </w:pPr>
          </w:p>
        </w:tc>
        <w:tc>
          <w:tcPr>
            <w:tcW w:w="1697" w:type="dxa"/>
          </w:tcPr>
          <w:p w14:paraId="2EC67CE8" w14:textId="77777777" w:rsidR="00B9641E" w:rsidRPr="00880479" w:rsidRDefault="00B9641E" w:rsidP="00B9641E">
            <w:pPr>
              <w:spacing w:before="120"/>
              <w:jc w:val="both"/>
              <w:rPr>
                <w:rFonts w:ascii="Arial" w:hAnsi="Arial" w:cs="Arial"/>
                <w:noProof/>
                <w:sz w:val="20"/>
                <w:szCs w:val="20"/>
              </w:rPr>
            </w:pPr>
          </w:p>
        </w:tc>
        <w:tc>
          <w:tcPr>
            <w:tcW w:w="2551" w:type="dxa"/>
          </w:tcPr>
          <w:p w14:paraId="0FB2A3FB" w14:textId="77777777" w:rsidR="00B9641E" w:rsidRPr="00880479" w:rsidRDefault="00B9641E" w:rsidP="00B9641E">
            <w:pPr>
              <w:spacing w:before="120"/>
              <w:jc w:val="both"/>
              <w:rPr>
                <w:rFonts w:ascii="Arial" w:hAnsi="Arial" w:cs="Arial"/>
                <w:noProof/>
                <w:sz w:val="20"/>
                <w:szCs w:val="20"/>
              </w:rPr>
            </w:pPr>
          </w:p>
        </w:tc>
      </w:tr>
      <w:tr w:rsidR="00B9641E" w:rsidRPr="00880479" w14:paraId="41924F41" w14:textId="77777777" w:rsidTr="00D455AA">
        <w:trPr>
          <w:jc w:val="center"/>
        </w:trPr>
        <w:tc>
          <w:tcPr>
            <w:tcW w:w="1980" w:type="dxa"/>
          </w:tcPr>
          <w:p w14:paraId="4648172E" w14:textId="77777777" w:rsidR="00B9641E" w:rsidRPr="00880479" w:rsidRDefault="00B9641E" w:rsidP="00B9641E">
            <w:pPr>
              <w:spacing w:before="120"/>
              <w:jc w:val="both"/>
              <w:rPr>
                <w:rFonts w:ascii="Arial" w:hAnsi="Arial" w:cs="Arial"/>
                <w:noProof/>
                <w:sz w:val="20"/>
                <w:szCs w:val="20"/>
              </w:rPr>
            </w:pPr>
          </w:p>
        </w:tc>
        <w:tc>
          <w:tcPr>
            <w:tcW w:w="2126" w:type="dxa"/>
          </w:tcPr>
          <w:p w14:paraId="56AE1594" w14:textId="77777777" w:rsidR="00B9641E" w:rsidRPr="00880479" w:rsidRDefault="00B9641E" w:rsidP="00B9641E">
            <w:pPr>
              <w:spacing w:before="120"/>
              <w:jc w:val="both"/>
              <w:rPr>
                <w:rFonts w:ascii="Arial" w:hAnsi="Arial" w:cs="Arial"/>
                <w:noProof/>
                <w:sz w:val="20"/>
                <w:szCs w:val="20"/>
              </w:rPr>
            </w:pPr>
          </w:p>
        </w:tc>
        <w:tc>
          <w:tcPr>
            <w:tcW w:w="2981" w:type="dxa"/>
          </w:tcPr>
          <w:p w14:paraId="6F7EAEBF" w14:textId="77777777" w:rsidR="00B9641E" w:rsidRPr="00880479" w:rsidRDefault="00B9641E" w:rsidP="00B9641E">
            <w:pPr>
              <w:spacing w:before="120"/>
              <w:jc w:val="both"/>
              <w:rPr>
                <w:rFonts w:ascii="Arial" w:hAnsi="Arial" w:cs="Arial"/>
                <w:noProof/>
                <w:sz w:val="20"/>
                <w:szCs w:val="20"/>
              </w:rPr>
            </w:pPr>
          </w:p>
        </w:tc>
        <w:tc>
          <w:tcPr>
            <w:tcW w:w="1697" w:type="dxa"/>
          </w:tcPr>
          <w:p w14:paraId="6A02C960" w14:textId="77777777" w:rsidR="00B9641E" w:rsidRPr="00880479" w:rsidRDefault="00B9641E" w:rsidP="00B9641E">
            <w:pPr>
              <w:spacing w:before="120"/>
              <w:jc w:val="both"/>
              <w:rPr>
                <w:rFonts w:ascii="Arial" w:hAnsi="Arial" w:cs="Arial"/>
                <w:noProof/>
                <w:sz w:val="20"/>
                <w:szCs w:val="20"/>
              </w:rPr>
            </w:pPr>
          </w:p>
        </w:tc>
        <w:tc>
          <w:tcPr>
            <w:tcW w:w="2551" w:type="dxa"/>
          </w:tcPr>
          <w:p w14:paraId="07F4489C" w14:textId="77777777" w:rsidR="00B9641E" w:rsidRPr="00880479" w:rsidRDefault="00B9641E" w:rsidP="00B9641E">
            <w:pPr>
              <w:spacing w:before="120"/>
              <w:jc w:val="both"/>
              <w:rPr>
                <w:rFonts w:ascii="Arial" w:hAnsi="Arial" w:cs="Arial"/>
                <w:noProof/>
                <w:sz w:val="20"/>
                <w:szCs w:val="20"/>
              </w:rPr>
            </w:pPr>
          </w:p>
        </w:tc>
      </w:tr>
    </w:tbl>
    <w:p w14:paraId="24F74E80" w14:textId="77777777" w:rsidR="00B9641E" w:rsidRPr="00880479" w:rsidRDefault="00B9641E" w:rsidP="00B9641E">
      <w:pPr>
        <w:spacing w:before="120"/>
        <w:rPr>
          <w:rFonts w:ascii="Arial" w:hAnsi="Arial" w:cs="Arial"/>
          <w:noProof/>
          <w:sz w:val="20"/>
          <w:szCs w:val="20"/>
        </w:rPr>
      </w:pPr>
    </w:p>
    <w:p w14:paraId="3E8B4ED4" w14:textId="77777777" w:rsidR="00B9641E" w:rsidRPr="00880479" w:rsidRDefault="00B9641E" w:rsidP="00B9641E">
      <w:pPr>
        <w:jc w:val="both"/>
        <w:rPr>
          <w:rFonts w:ascii="Arial" w:hAnsi="Arial" w:cs="Arial"/>
          <w:noProof/>
          <w:sz w:val="20"/>
          <w:szCs w:val="20"/>
          <w:u w:val="single"/>
        </w:rPr>
      </w:pPr>
      <w:r w:rsidRPr="00880479">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015BFC0D"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p>
    <w:p w14:paraId="40E13AD1" w14:textId="77777777" w:rsidR="00B9641E" w:rsidRPr="00880479" w:rsidRDefault="00B9641E" w:rsidP="00B9641E">
      <w:pPr>
        <w:spacing w:after="160" w:line="252" w:lineRule="auto"/>
        <w:jc w:val="both"/>
        <w:rPr>
          <w:rFonts w:ascii="Arial" w:hAnsi="Arial" w:cs="Arial"/>
          <w:b/>
          <w:noProof/>
          <w:sz w:val="20"/>
          <w:szCs w:val="20"/>
        </w:rPr>
      </w:pPr>
      <w:bookmarkStart w:id="68" w:name="_Hlk67989569"/>
      <w:r w:rsidRPr="00880479">
        <w:rPr>
          <w:rFonts w:ascii="Arial" w:hAnsi="Arial" w:cs="Arial"/>
          <w:b/>
          <w:noProof/>
          <w:sz w:val="20"/>
          <w:szCs w:val="20"/>
        </w:rPr>
        <w:t xml:space="preserve">K temu obrazcu, se kot dokaz priloži pisno potrdilo železniškega prevoznega podjetja ali pooblaščene delavnice za vzdrževanje železniških vozil iz držav članic UIC ali proizvajalca železniških vozil, kateremu je ponudnik dobavil blago. </w:t>
      </w:r>
    </w:p>
    <w:p w14:paraId="05633AD0" w14:textId="30520612" w:rsidR="00B9641E" w:rsidRPr="00880479" w:rsidRDefault="00B9641E" w:rsidP="00B9641E">
      <w:pPr>
        <w:spacing w:after="160" w:line="252" w:lineRule="auto"/>
        <w:jc w:val="both"/>
        <w:rPr>
          <w:rFonts w:ascii="Arial" w:hAnsi="Arial" w:cs="Arial"/>
          <w:b/>
          <w:noProof/>
          <w:sz w:val="20"/>
          <w:szCs w:val="20"/>
        </w:rPr>
      </w:pPr>
      <w:r w:rsidRPr="00880479">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68"/>
    </w:p>
    <w:p w14:paraId="4AD3E221" w14:textId="77777777" w:rsidR="00B9641E" w:rsidRPr="00880479" w:rsidRDefault="00B9641E" w:rsidP="00B9641E">
      <w:pPr>
        <w:spacing w:after="160" w:line="252" w:lineRule="auto"/>
        <w:jc w:val="both"/>
        <w:rPr>
          <w:rFonts w:ascii="Arial" w:hAnsi="Arial" w:cs="Arial"/>
          <w:noProof/>
          <w:sz w:val="20"/>
          <w:szCs w:val="20"/>
        </w:rPr>
      </w:pPr>
      <w:r w:rsidRPr="00880479">
        <w:rPr>
          <w:rFonts w:ascii="Arial" w:hAnsi="Arial" w:cs="Arial"/>
          <w:noProof/>
          <w:sz w:val="20"/>
          <w:szCs w:val="20"/>
        </w:rPr>
        <w:t>Pooblaščen za podpis v imenu ponudnika:                               _______________________</w:t>
      </w:r>
    </w:p>
    <w:p w14:paraId="3D96D80A" w14:textId="77777777" w:rsidR="00B9641E" w:rsidRPr="00880479" w:rsidRDefault="00B9641E" w:rsidP="00B9641E">
      <w:pPr>
        <w:spacing w:after="160" w:line="252" w:lineRule="auto"/>
        <w:ind w:firstLine="360"/>
        <w:jc w:val="both"/>
        <w:rPr>
          <w:rFonts w:ascii="Arial" w:hAnsi="Arial" w:cs="Arial"/>
          <w:noProof/>
          <w:sz w:val="20"/>
          <w:szCs w:val="20"/>
        </w:rPr>
      </w:pPr>
      <w:r w:rsidRPr="00880479">
        <w:rPr>
          <w:rFonts w:ascii="Arial" w:hAnsi="Arial" w:cs="Arial"/>
          <w:noProof/>
          <w:sz w:val="20"/>
          <w:szCs w:val="20"/>
        </w:rPr>
        <w:t xml:space="preserve">                                   </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 xml:space="preserve">                                      (ime in priimek)</w:t>
      </w:r>
    </w:p>
    <w:p w14:paraId="3C77C99A"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880479" w:rsidRDefault="00BD4FF8" w:rsidP="00BD4FF8">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462D94A1" w14:textId="77777777" w:rsidR="00B9641E" w:rsidRPr="00880479" w:rsidRDefault="00B9641E" w:rsidP="003B37FC">
      <w:pPr>
        <w:rPr>
          <w:rFonts w:ascii="Arial" w:eastAsia="Batang" w:hAnsi="Arial" w:cs="Arial"/>
          <w:b/>
          <w:sz w:val="20"/>
          <w:szCs w:val="20"/>
          <w:lang w:eastAsia="ko-KR"/>
        </w:rPr>
        <w:sectPr w:rsidR="00B9641E" w:rsidRPr="00880479" w:rsidSect="001D3B72">
          <w:pgSz w:w="12240" w:h="15840"/>
          <w:pgMar w:top="1418" w:right="737" w:bottom="1134" w:left="1021" w:header="709" w:footer="312" w:gutter="0"/>
          <w:cols w:space="708"/>
          <w:docGrid w:linePitch="326"/>
        </w:sectPr>
      </w:pPr>
    </w:p>
    <w:p w14:paraId="373EF6AC" w14:textId="72BF707D" w:rsidR="0044173A" w:rsidRPr="00880479" w:rsidRDefault="00D82F91" w:rsidP="003B37FC">
      <w:pPr>
        <w:rPr>
          <w:rFonts w:ascii="Arial" w:eastAsia="Batang" w:hAnsi="Arial" w:cs="Arial"/>
          <w:b/>
          <w:sz w:val="20"/>
          <w:szCs w:val="20"/>
          <w:lang w:eastAsia="ko-KR"/>
        </w:rPr>
      </w:pPr>
      <w:r>
        <w:rPr>
          <w:rFonts w:ascii="Arial" w:eastAsia="Batang" w:hAnsi="Arial" w:cs="Arial"/>
          <w:b/>
          <w:sz w:val="20"/>
          <w:szCs w:val="20"/>
          <w:lang w:eastAsia="ko-KR"/>
        </w:rPr>
        <w:lastRenderedPageBreak/>
        <w:t>Obrazec 13</w:t>
      </w:r>
    </w:p>
    <w:p w14:paraId="0589E467" w14:textId="77777777" w:rsidR="0044173A" w:rsidRPr="00880479" w:rsidRDefault="0044173A" w:rsidP="003B37FC">
      <w:pPr>
        <w:rPr>
          <w:rFonts w:ascii="Arial" w:eastAsia="Batang" w:hAnsi="Arial" w:cs="Arial"/>
          <w:b/>
          <w:sz w:val="20"/>
          <w:szCs w:val="20"/>
          <w:lang w:eastAsia="ko-KR"/>
        </w:rPr>
      </w:pPr>
    </w:p>
    <w:p w14:paraId="52ECDFDD" w14:textId="77777777" w:rsidR="00DF443C" w:rsidRPr="00880479" w:rsidRDefault="00DF443C" w:rsidP="00DF443C">
      <w:pPr>
        <w:keepLines/>
        <w:jc w:val="center"/>
        <w:outlineLvl w:val="0"/>
        <w:rPr>
          <w:rFonts w:ascii="Arial" w:hAnsi="Arial" w:cs="Arial"/>
          <w:b/>
          <w:sz w:val="20"/>
          <w:szCs w:val="20"/>
        </w:rPr>
      </w:pPr>
      <w:bookmarkStart w:id="69" w:name="_Toc127426871"/>
      <w:r w:rsidRPr="00880479">
        <w:rPr>
          <w:rFonts w:ascii="Arial" w:hAnsi="Arial" w:cs="Arial"/>
          <w:b/>
          <w:sz w:val="20"/>
          <w:szCs w:val="20"/>
        </w:rPr>
        <w:t>TEHNIČNE ZAHTEVE</w:t>
      </w:r>
      <w:bookmarkEnd w:id="69"/>
    </w:p>
    <w:p w14:paraId="2B9487E7" w14:textId="77777777" w:rsidR="00DF443C" w:rsidRPr="00880479" w:rsidRDefault="00DF443C" w:rsidP="001D3B72">
      <w:pPr>
        <w:outlineLvl w:val="0"/>
        <w:rPr>
          <w:rFonts w:ascii="Arial" w:hAnsi="Arial" w:cs="Arial"/>
          <w:b/>
          <w:sz w:val="20"/>
          <w:szCs w:val="20"/>
        </w:rPr>
      </w:pPr>
    </w:p>
    <w:p w14:paraId="160BF493" w14:textId="77777777" w:rsidR="0044173A" w:rsidRPr="00880479" w:rsidRDefault="0044173A" w:rsidP="00DF443C">
      <w:pPr>
        <w:jc w:val="center"/>
        <w:outlineLvl w:val="0"/>
        <w:rPr>
          <w:rFonts w:ascii="Arial" w:hAnsi="Arial" w:cs="Arial"/>
          <w:b/>
          <w:sz w:val="20"/>
          <w:szCs w:val="20"/>
        </w:rPr>
      </w:pPr>
    </w:p>
    <w:tbl>
      <w:tblPr>
        <w:tblW w:w="14312" w:type="dxa"/>
        <w:tblCellMar>
          <w:left w:w="70" w:type="dxa"/>
          <w:right w:w="70" w:type="dxa"/>
        </w:tblCellMar>
        <w:tblLook w:val="04A0" w:firstRow="1" w:lastRow="0" w:firstColumn="1" w:lastColumn="0" w:noHBand="0" w:noVBand="1"/>
      </w:tblPr>
      <w:tblGrid>
        <w:gridCol w:w="807"/>
        <w:gridCol w:w="1340"/>
        <w:gridCol w:w="546"/>
        <w:gridCol w:w="4673"/>
        <w:gridCol w:w="1985"/>
        <w:gridCol w:w="2268"/>
        <w:gridCol w:w="2693"/>
      </w:tblGrid>
      <w:tr w:rsidR="00880479" w:rsidRPr="00880479" w14:paraId="3713371A" w14:textId="77777777" w:rsidTr="00D455AA">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3B2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CCB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PD</w:t>
            </w:r>
          </w:p>
        </w:tc>
        <w:tc>
          <w:tcPr>
            <w:tcW w:w="5219" w:type="dxa"/>
            <w:gridSpan w:val="2"/>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**Rok izvedbe v mesecih</w:t>
            </w:r>
          </w:p>
        </w:tc>
      </w:tr>
      <w:tr w:rsidR="00880479" w:rsidRPr="00880479" w14:paraId="0A939FFA"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5B9E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1</w:t>
            </w:r>
          </w:p>
        </w:tc>
        <w:tc>
          <w:tcPr>
            <w:tcW w:w="1340" w:type="dxa"/>
            <w:tcBorders>
              <w:top w:val="nil"/>
              <w:left w:val="nil"/>
              <w:bottom w:val="single" w:sz="4" w:space="0" w:color="auto"/>
              <w:right w:val="single" w:sz="4" w:space="0" w:color="auto"/>
            </w:tcBorders>
            <w:shd w:val="clear" w:color="auto" w:fill="auto"/>
            <w:noWrap/>
            <w:vAlign w:val="bottom"/>
            <w:hideMark/>
          </w:tcPr>
          <w:p w14:paraId="6329F4D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5BA2A3C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60656B4"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6CDEC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14:paraId="57AAA75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48E3BAC2"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1AB4B6F6"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C390D8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14:paraId="33C9FC7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4005103688</w:t>
            </w:r>
          </w:p>
        </w:tc>
        <w:tc>
          <w:tcPr>
            <w:tcW w:w="5219" w:type="dxa"/>
            <w:gridSpan w:val="2"/>
            <w:tcBorders>
              <w:top w:val="nil"/>
              <w:left w:val="nil"/>
              <w:bottom w:val="single" w:sz="4" w:space="0" w:color="auto"/>
              <w:right w:val="single" w:sz="4" w:space="0" w:color="auto"/>
            </w:tcBorders>
            <w:shd w:val="clear" w:color="auto" w:fill="auto"/>
            <w:vAlign w:val="center"/>
            <w:hideMark/>
          </w:tcPr>
          <w:p w14:paraId="66E65EA1"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1D35534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DBB5A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14:paraId="04D4FA6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4000001159</w:t>
            </w:r>
          </w:p>
        </w:tc>
        <w:tc>
          <w:tcPr>
            <w:tcW w:w="5219" w:type="dxa"/>
            <w:gridSpan w:val="2"/>
            <w:tcBorders>
              <w:top w:val="nil"/>
              <w:left w:val="nil"/>
              <w:bottom w:val="single" w:sz="4" w:space="0" w:color="auto"/>
              <w:right w:val="single" w:sz="4" w:space="0" w:color="auto"/>
            </w:tcBorders>
            <w:shd w:val="clear" w:color="auto" w:fill="auto"/>
            <w:vAlign w:val="center"/>
            <w:hideMark/>
          </w:tcPr>
          <w:p w14:paraId="7995F08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67BCC284"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C8F56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14:paraId="357B611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5949503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DCCE4D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F7F219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14:paraId="5B37627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76C917D7"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02B8AFC"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8746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14:paraId="45937CE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4005104933</w:t>
            </w:r>
          </w:p>
        </w:tc>
        <w:tc>
          <w:tcPr>
            <w:tcW w:w="5219" w:type="dxa"/>
            <w:gridSpan w:val="2"/>
            <w:tcBorders>
              <w:top w:val="nil"/>
              <w:left w:val="nil"/>
              <w:bottom w:val="single" w:sz="4" w:space="0" w:color="auto"/>
              <w:right w:val="single" w:sz="4" w:space="0" w:color="auto"/>
            </w:tcBorders>
            <w:shd w:val="clear" w:color="auto" w:fill="auto"/>
            <w:vAlign w:val="center"/>
            <w:hideMark/>
          </w:tcPr>
          <w:p w14:paraId="462B324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2347BE9"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17FC89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8</w:t>
            </w:r>
          </w:p>
        </w:tc>
        <w:tc>
          <w:tcPr>
            <w:tcW w:w="1340" w:type="dxa"/>
            <w:tcBorders>
              <w:top w:val="nil"/>
              <w:left w:val="nil"/>
              <w:bottom w:val="single" w:sz="4" w:space="0" w:color="auto"/>
              <w:right w:val="single" w:sz="4" w:space="0" w:color="auto"/>
            </w:tcBorders>
            <w:shd w:val="clear" w:color="auto" w:fill="auto"/>
            <w:noWrap/>
            <w:vAlign w:val="bottom"/>
            <w:hideMark/>
          </w:tcPr>
          <w:p w14:paraId="0E3F9AB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4005104972</w:t>
            </w:r>
          </w:p>
        </w:tc>
        <w:tc>
          <w:tcPr>
            <w:tcW w:w="5219" w:type="dxa"/>
            <w:gridSpan w:val="2"/>
            <w:tcBorders>
              <w:top w:val="nil"/>
              <w:left w:val="nil"/>
              <w:bottom w:val="single" w:sz="4" w:space="0" w:color="auto"/>
              <w:right w:val="single" w:sz="4" w:space="0" w:color="auto"/>
            </w:tcBorders>
            <w:shd w:val="clear" w:color="auto" w:fill="auto"/>
            <w:vAlign w:val="center"/>
            <w:hideMark/>
          </w:tcPr>
          <w:p w14:paraId="391FC928"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01F04322" w14:textId="77777777" w:rsidTr="00D455AA">
        <w:trPr>
          <w:trHeight w:val="300"/>
        </w:trPr>
        <w:tc>
          <w:tcPr>
            <w:tcW w:w="807" w:type="dxa"/>
            <w:tcBorders>
              <w:top w:val="nil"/>
              <w:left w:val="nil"/>
              <w:bottom w:val="nil"/>
              <w:right w:val="nil"/>
            </w:tcBorders>
            <w:shd w:val="clear" w:color="auto" w:fill="auto"/>
            <w:noWrap/>
            <w:vAlign w:val="bottom"/>
            <w:hideMark/>
          </w:tcPr>
          <w:p w14:paraId="72828311" w14:textId="77777777" w:rsidR="00B9641E" w:rsidRPr="00880479" w:rsidRDefault="00B9641E" w:rsidP="00B9641E">
            <w:pPr>
              <w:jc w:val="cente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13EB29D3"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bottom"/>
            <w:hideMark/>
          </w:tcPr>
          <w:p w14:paraId="3FB046DD" w14:textId="77777777" w:rsidR="00B9641E" w:rsidRPr="00880479" w:rsidRDefault="00B9641E"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B9641E" w:rsidRPr="00880479" w:rsidRDefault="00B9641E"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B9641E" w:rsidRPr="00880479" w:rsidRDefault="00B9641E" w:rsidP="00B9641E">
            <w:pPr>
              <w:rPr>
                <w:rFonts w:ascii="Arial" w:hAnsi="Arial" w:cs="Arial"/>
                <w:noProof/>
                <w:sz w:val="20"/>
                <w:szCs w:val="20"/>
              </w:rPr>
            </w:pPr>
          </w:p>
        </w:tc>
      </w:tr>
      <w:tr w:rsidR="00880479" w:rsidRPr="00880479" w14:paraId="652F90C1" w14:textId="77777777" w:rsidTr="00D455AA">
        <w:trPr>
          <w:gridAfter w:val="4"/>
          <w:wAfter w:w="11619" w:type="dxa"/>
          <w:trHeight w:val="2415"/>
        </w:trPr>
        <w:tc>
          <w:tcPr>
            <w:tcW w:w="2693" w:type="dxa"/>
            <w:gridSpan w:val="3"/>
            <w:tcBorders>
              <w:top w:val="nil"/>
              <w:left w:val="nil"/>
              <w:bottom w:val="nil"/>
              <w:right w:val="nil"/>
            </w:tcBorders>
            <w:shd w:val="clear" w:color="auto" w:fill="auto"/>
            <w:noWrap/>
            <w:vAlign w:val="bottom"/>
            <w:hideMark/>
          </w:tcPr>
          <w:p w14:paraId="697268E9" w14:textId="77777777" w:rsidR="00B9641E" w:rsidRPr="00880479" w:rsidRDefault="00B9641E" w:rsidP="00B9641E">
            <w:pPr>
              <w:rPr>
                <w:rFonts w:ascii="Arial" w:hAnsi="Arial" w:cs="Arial"/>
                <w:noProof/>
                <w:sz w:val="20"/>
                <w:szCs w:val="20"/>
              </w:rPr>
            </w:pPr>
          </w:p>
        </w:tc>
      </w:tr>
      <w:tr w:rsidR="00B9641E" w:rsidRPr="00880479" w14:paraId="30F026EF" w14:textId="77777777" w:rsidTr="00D455AA">
        <w:trPr>
          <w:trHeight w:val="1500"/>
        </w:trPr>
        <w:tc>
          <w:tcPr>
            <w:tcW w:w="807" w:type="dxa"/>
            <w:tcBorders>
              <w:top w:val="nil"/>
              <w:left w:val="nil"/>
              <w:bottom w:val="nil"/>
              <w:right w:val="nil"/>
            </w:tcBorders>
            <w:shd w:val="clear" w:color="auto" w:fill="auto"/>
            <w:noWrap/>
            <w:vAlign w:val="bottom"/>
            <w:hideMark/>
          </w:tcPr>
          <w:p w14:paraId="6CD11B58" w14:textId="77777777" w:rsidR="00B9641E" w:rsidRPr="00880479" w:rsidRDefault="00B9641E" w:rsidP="00B9641E">
            <w:pP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2D12FA01"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center"/>
            <w:hideMark/>
          </w:tcPr>
          <w:p w14:paraId="4C0DB5BB" w14:textId="77777777" w:rsidR="00B9641E" w:rsidRPr="00880479" w:rsidRDefault="00B9641E" w:rsidP="00B9641E">
            <w:pPr>
              <w:jc w:val="both"/>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450197B5" w14:textId="77777777" w:rsidR="00B9641E" w:rsidRPr="00880479" w:rsidRDefault="00B9641E" w:rsidP="00B9641E">
            <w:pPr>
              <w:jc w:val="both"/>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6925CD3F"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6A3FE990" w14:textId="77777777" w:rsidR="00B9641E" w:rsidRPr="00880479" w:rsidRDefault="00B9641E" w:rsidP="00B9641E">
            <w:pPr>
              <w:rPr>
                <w:rFonts w:ascii="Arial" w:hAnsi="Arial" w:cs="Arial"/>
                <w:noProof/>
                <w:sz w:val="20"/>
                <w:szCs w:val="20"/>
              </w:rPr>
            </w:pPr>
          </w:p>
        </w:tc>
      </w:tr>
    </w:tbl>
    <w:p w14:paraId="12464A87" w14:textId="77777777" w:rsidR="00DF443C" w:rsidRPr="00880479" w:rsidRDefault="00DF443C" w:rsidP="00B9641E">
      <w:pPr>
        <w:rPr>
          <w:rFonts w:ascii="Arial" w:hAnsi="Arial" w:cs="Arial"/>
          <w:noProof/>
          <w:sz w:val="20"/>
          <w:szCs w:val="20"/>
        </w:rPr>
      </w:pPr>
    </w:p>
    <w:p w14:paraId="439FCD76" w14:textId="77777777" w:rsidR="00B9641E" w:rsidRPr="00880479" w:rsidRDefault="00B9641E" w:rsidP="00DF443C">
      <w:pPr>
        <w:jc w:val="center"/>
        <w:rPr>
          <w:rFonts w:ascii="Arial" w:hAnsi="Arial" w:cs="Arial"/>
          <w:noProof/>
          <w:sz w:val="20"/>
          <w:szCs w:val="20"/>
        </w:rPr>
      </w:pPr>
    </w:p>
    <w:p w14:paraId="2581AF3C" w14:textId="77777777" w:rsidR="00B9641E" w:rsidRPr="00880479" w:rsidRDefault="00B9641E" w:rsidP="00DF443C">
      <w:pPr>
        <w:jc w:val="center"/>
        <w:rPr>
          <w:rFonts w:ascii="Arial" w:hAnsi="Arial" w:cs="Arial"/>
          <w:noProof/>
          <w:sz w:val="20"/>
          <w:szCs w:val="20"/>
        </w:rPr>
      </w:pPr>
    </w:p>
    <w:p w14:paraId="7B2C6131" w14:textId="77777777" w:rsidR="00B9641E" w:rsidRPr="00880479" w:rsidRDefault="00B9641E" w:rsidP="00DF443C">
      <w:pPr>
        <w:jc w:val="center"/>
        <w:rPr>
          <w:rFonts w:ascii="Arial" w:hAnsi="Arial" w:cs="Arial"/>
          <w:noProof/>
          <w:sz w:val="20"/>
          <w:szCs w:val="20"/>
        </w:rPr>
      </w:pPr>
    </w:p>
    <w:p w14:paraId="5A242F4F"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3937D226" w14:textId="77777777" w:rsidR="00B9641E" w:rsidRPr="00880479" w:rsidRDefault="00B9641E" w:rsidP="00B9641E">
      <w:pPr>
        <w:spacing w:line="276" w:lineRule="auto"/>
        <w:jc w:val="both"/>
        <w:rPr>
          <w:rFonts w:ascii="Arial" w:hAnsi="Arial" w:cs="Arial"/>
          <w:noProof/>
          <w:sz w:val="20"/>
          <w:szCs w:val="20"/>
        </w:rPr>
      </w:pPr>
    </w:p>
    <w:p w14:paraId="2D85DD96" w14:textId="77777777" w:rsidR="00B9641E" w:rsidRPr="00880479" w:rsidRDefault="00B9641E" w:rsidP="00B9641E">
      <w:pPr>
        <w:spacing w:line="276" w:lineRule="auto"/>
        <w:jc w:val="both"/>
        <w:rPr>
          <w:rFonts w:ascii="Arial" w:hAnsi="Arial" w:cs="Arial"/>
          <w:noProof/>
          <w:sz w:val="20"/>
          <w:szCs w:val="20"/>
        </w:rPr>
      </w:pPr>
      <w:r w:rsidRPr="00880479">
        <w:rPr>
          <w:rFonts w:ascii="Arial" w:hAnsi="Arial" w:cs="Arial"/>
          <w:noProof/>
          <w:sz w:val="20"/>
          <w:szCs w:val="20"/>
        </w:rPr>
        <w:t>** Rok izvedbe (v mesecih) začne teči od dne, ko naročnik pisno (po pošti, e-pošti ali faksu) odobri zahtevo za izvedbo popravila.</w:t>
      </w:r>
    </w:p>
    <w:p w14:paraId="649A1064" w14:textId="77777777" w:rsidR="00B9641E" w:rsidRPr="00880479" w:rsidRDefault="00B9641E" w:rsidP="00DF443C">
      <w:pPr>
        <w:jc w:val="center"/>
        <w:rPr>
          <w:rFonts w:ascii="Arial" w:hAnsi="Arial" w:cs="Arial"/>
          <w:noProof/>
          <w:sz w:val="20"/>
          <w:szCs w:val="20"/>
        </w:rPr>
      </w:pPr>
    </w:p>
    <w:p w14:paraId="0573B515" w14:textId="77777777" w:rsidR="00B9641E" w:rsidRPr="00880479" w:rsidRDefault="00B9641E" w:rsidP="00DF443C">
      <w:pPr>
        <w:jc w:val="center"/>
        <w:rPr>
          <w:rFonts w:ascii="Arial" w:hAnsi="Arial" w:cs="Arial"/>
          <w:sz w:val="20"/>
          <w:szCs w:val="20"/>
        </w:rPr>
      </w:pPr>
    </w:p>
    <w:p w14:paraId="42F6978F" w14:textId="77777777" w:rsidR="00B9641E" w:rsidRPr="00880479" w:rsidRDefault="00B9641E" w:rsidP="00DF443C">
      <w:pPr>
        <w:jc w:val="center"/>
        <w:rPr>
          <w:rFonts w:ascii="Arial" w:hAnsi="Arial" w:cs="Arial"/>
          <w:sz w:val="20"/>
          <w:szCs w:val="20"/>
        </w:rPr>
      </w:pPr>
    </w:p>
    <w:p w14:paraId="092113E2" w14:textId="77777777" w:rsidR="00B9641E" w:rsidRPr="00880479" w:rsidRDefault="00B9641E" w:rsidP="00DF443C">
      <w:pPr>
        <w:jc w:val="center"/>
        <w:rPr>
          <w:rFonts w:ascii="Arial" w:hAnsi="Arial" w:cs="Arial"/>
          <w:sz w:val="20"/>
          <w:szCs w:val="20"/>
        </w:rPr>
      </w:pPr>
    </w:p>
    <w:p w14:paraId="4B26AEFE" w14:textId="77777777" w:rsidR="00B9641E" w:rsidRPr="00880479" w:rsidRDefault="00B9641E" w:rsidP="00DF443C">
      <w:pPr>
        <w:jc w:val="center"/>
        <w:rPr>
          <w:rFonts w:ascii="Arial" w:hAnsi="Arial" w:cs="Arial"/>
          <w:sz w:val="20"/>
          <w:szCs w:val="20"/>
        </w:rPr>
      </w:pPr>
    </w:p>
    <w:p w14:paraId="261428CE" w14:textId="77777777" w:rsidR="00B9641E" w:rsidRPr="00880479" w:rsidRDefault="00B9641E" w:rsidP="00DF443C">
      <w:pPr>
        <w:jc w:val="center"/>
        <w:rPr>
          <w:rFonts w:ascii="Arial" w:hAnsi="Arial" w:cs="Arial"/>
          <w:sz w:val="20"/>
          <w:szCs w:val="20"/>
        </w:rPr>
      </w:pPr>
    </w:p>
    <w:p w14:paraId="6E6E3B34" w14:textId="77777777" w:rsidR="00B9641E" w:rsidRPr="00880479" w:rsidRDefault="00B9641E" w:rsidP="00DF443C">
      <w:pPr>
        <w:jc w:val="center"/>
        <w:rPr>
          <w:rFonts w:ascii="Arial" w:hAnsi="Arial" w:cs="Arial"/>
          <w:sz w:val="20"/>
          <w:szCs w:val="20"/>
        </w:rPr>
      </w:pPr>
    </w:p>
    <w:p w14:paraId="15E227F7" w14:textId="77777777" w:rsidR="00B9641E" w:rsidRPr="00880479" w:rsidRDefault="00B9641E" w:rsidP="00DF443C">
      <w:pPr>
        <w:jc w:val="center"/>
        <w:rPr>
          <w:rFonts w:ascii="Arial" w:hAnsi="Arial" w:cs="Arial"/>
          <w:sz w:val="20"/>
          <w:szCs w:val="20"/>
        </w:rPr>
      </w:pPr>
    </w:p>
    <w:p w14:paraId="2023DBC4" w14:textId="77777777" w:rsidR="00B9641E" w:rsidRPr="00880479" w:rsidRDefault="00B9641E" w:rsidP="00DF443C">
      <w:pPr>
        <w:jc w:val="center"/>
        <w:rPr>
          <w:rFonts w:ascii="Arial" w:hAnsi="Arial" w:cs="Arial"/>
          <w:sz w:val="20"/>
          <w:szCs w:val="20"/>
        </w:rPr>
      </w:pPr>
    </w:p>
    <w:p w14:paraId="1AB2A80D" w14:textId="77777777" w:rsidR="00B9641E" w:rsidRPr="00880479" w:rsidRDefault="00B9641E" w:rsidP="00DF443C">
      <w:pPr>
        <w:jc w:val="center"/>
        <w:rPr>
          <w:rFonts w:ascii="Arial" w:hAnsi="Arial" w:cs="Arial"/>
          <w:sz w:val="20"/>
          <w:szCs w:val="20"/>
        </w:rPr>
      </w:pPr>
    </w:p>
    <w:p w14:paraId="52E5B6E4" w14:textId="77777777" w:rsidR="00B9641E" w:rsidRPr="00880479" w:rsidRDefault="00B9641E" w:rsidP="00DF443C">
      <w:pPr>
        <w:jc w:val="center"/>
        <w:rPr>
          <w:rFonts w:ascii="Arial" w:hAnsi="Arial" w:cs="Arial"/>
          <w:sz w:val="20"/>
          <w:szCs w:val="20"/>
        </w:rPr>
      </w:pPr>
    </w:p>
    <w:p w14:paraId="51A61D32" w14:textId="77777777" w:rsidR="00B9641E" w:rsidRPr="00880479" w:rsidRDefault="00B9641E" w:rsidP="00DF443C">
      <w:pPr>
        <w:jc w:val="center"/>
        <w:rPr>
          <w:rFonts w:ascii="Arial" w:hAnsi="Arial" w:cs="Arial"/>
          <w:sz w:val="20"/>
          <w:szCs w:val="20"/>
        </w:rPr>
      </w:pPr>
    </w:p>
    <w:p w14:paraId="6CBAF53B" w14:textId="77777777" w:rsidR="00B9641E" w:rsidRPr="00880479" w:rsidRDefault="00B9641E" w:rsidP="00DF443C">
      <w:pPr>
        <w:jc w:val="center"/>
        <w:rPr>
          <w:rFonts w:ascii="Arial" w:hAnsi="Arial" w:cs="Arial"/>
          <w:sz w:val="20"/>
          <w:szCs w:val="20"/>
        </w:rPr>
      </w:pPr>
    </w:p>
    <w:p w14:paraId="5B5ED21E" w14:textId="77777777" w:rsidR="00B9641E" w:rsidRPr="00880479" w:rsidRDefault="00B9641E" w:rsidP="00DF443C">
      <w:pPr>
        <w:jc w:val="center"/>
        <w:rPr>
          <w:rFonts w:ascii="Arial" w:hAnsi="Arial" w:cs="Arial"/>
          <w:sz w:val="20"/>
          <w:szCs w:val="20"/>
        </w:rPr>
      </w:pPr>
    </w:p>
    <w:p w14:paraId="5FAFA223" w14:textId="77777777" w:rsidR="00B9641E" w:rsidRPr="00880479" w:rsidRDefault="00B9641E" w:rsidP="00DF443C">
      <w:pPr>
        <w:jc w:val="center"/>
        <w:rPr>
          <w:rFonts w:ascii="Arial" w:hAnsi="Arial" w:cs="Arial"/>
          <w:sz w:val="20"/>
          <w:szCs w:val="20"/>
        </w:rPr>
      </w:pPr>
    </w:p>
    <w:p w14:paraId="6FEBFF5D" w14:textId="77777777" w:rsidR="00B9641E" w:rsidRPr="00880479" w:rsidRDefault="00B9641E" w:rsidP="00DF443C">
      <w:pPr>
        <w:jc w:val="center"/>
        <w:rPr>
          <w:rFonts w:ascii="Arial" w:hAnsi="Arial" w:cs="Arial"/>
          <w:sz w:val="20"/>
          <w:szCs w:val="20"/>
        </w:rPr>
      </w:pPr>
    </w:p>
    <w:p w14:paraId="55046ACA" w14:textId="77777777" w:rsidR="00B9641E" w:rsidRPr="00880479" w:rsidRDefault="00B9641E" w:rsidP="00DF443C">
      <w:pPr>
        <w:jc w:val="center"/>
        <w:rPr>
          <w:rFonts w:ascii="Arial" w:hAnsi="Arial" w:cs="Arial"/>
          <w:sz w:val="20"/>
          <w:szCs w:val="20"/>
        </w:rPr>
      </w:pPr>
    </w:p>
    <w:p w14:paraId="2DA5E0B4" w14:textId="77777777" w:rsidR="00DF443C" w:rsidRPr="00880479" w:rsidRDefault="00DF443C" w:rsidP="00DF443C">
      <w:pPr>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11F822A9" w14:textId="207EE92B" w:rsidR="00FF07FD" w:rsidRPr="00880479" w:rsidRDefault="00FF07FD" w:rsidP="001D3B72">
      <w:pPr>
        <w:jc w:val="both"/>
        <w:rPr>
          <w:rFonts w:ascii="Arial" w:hAnsi="Arial" w:cs="Arial"/>
          <w:noProof/>
          <w:sz w:val="20"/>
        </w:rPr>
      </w:pPr>
    </w:p>
    <w:sectPr w:rsidR="00FF07FD" w:rsidRPr="00880479"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BB897" w14:textId="77777777" w:rsidR="009F4AA1" w:rsidRDefault="009F4AA1">
      <w:r>
        <w:separator/>
      </w:r>
    </w:p>
  </w:endnote>
  <w:endnote w:type="continuationSeparator" w:id="0">
    <w:p w14:paraId="5CC1BB67" w14:textId="77777777" w:rsidR="009F4AA1" w:rsidRDefault="009F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614AFA" w:rsidRDefault="00614AFA">
    <w:pPr>
      <w:pStyle w:val="Noga"/>
      <w:jc w:val="center"/>
    </w:pPr>
    <w:r>
      <w:rPr>
        <w:noProof/>
      </w:rPr>
      <w:fldChar w:fldCharType="begin"/>
    </w:r>
    <w:r>
      <w:rPr>
        <w:noProof/>
      </w:rPr>
      <w:instrText>PAGE   \* MERGEFORMAT</w:instrText>
    </w:r>
    <w:r>
      <w:rPr>
        <w:noProof/>
      </w:rPr>
      <w:fldChar w:fldCharType="separate"/>
    </w:r>
    <w:r w:rsidR="00C32D46">
      <w:rPr>
        <w:noProof/>
      </w:rPr>
      <w:t>3</w:t>
    </w:r>
    <w:r>
      <w:rPr>
        <w:noProof/>
      </w:rPr>
      <w:fldChar w:fldCharType="end"/>
    </w:r>
  </w:p>
  <w:p w14:paraId="4265D159" w14:textId="77777777" w:rsidR="00614AFA" w:rsidRDefault="00614AF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614AFA" w:rsidRDefault="00614AFA"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614AFA" w:rsidRDefault="00614AFA" w:rsidP="00FF5597">
    <w:pPr>
      <w:pStyle w:val="Noga"/>
      <w:ind w:right="360"/>
    </w:pPr>
  </w:p>
  <w:p w14:paraId="2F33BB76" w14:textId="77777777" w:rsidR="00614AFA" w:rsidRDefault="00614AFA"/>
  <w:p w14:paraId="6EAB7767" w14:textId="77777777" w:rsidR="00614AFA" w:rsidRDefault="00614AF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614AFA" w:rsidRDefault="00614AFA">
    <w:pPr>
      <w:pStyle w:val="Noga"/>
      <w:jc w:val="right"/>
    </w:pPr>
    <w:r>
      <w:fldChar w:fldCharType="begin"/>
    </w:r>
    <w:r>
      <w:instrText xml:space="preserve"> PAGE   \* MERGEFORMAT </w:instrText>
    </w:r>
    <w:r>
      <w:fldChar w:fldCharType="separate"/>
    </w:r>
    <w:r w:rsidR="00C32D46">
      <w:rPr>
        <w:noProof/>
      </w:rPr>
      <w:t>29</w:t>
    </w:r>
    <w:r>
      <w:rPr>
        <w:noProof/>
      </w:rPr>
      <w:fldChar w:fldCharType="end"/>
    </w:r>
  </w:p>
  <w:p w14:paraId="0E0F7912" w14:textId="77777777" w:rsidR="00614AFA" w:rsidRDefault="00614A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614AFA" w:rsidRDefault="00614AFA">
    <w:pPr>
      <w:pStyle w:val="Noga"/>
      <w:jc w:val="right"/>
    </w:pPr>
  </w:p>
  <w:p w14:paraId="165FEA40" w14:textId="77777777" w:rsidR="00614AFA" w:rsidRPr="007C37C5" w:rsidRDefault="00614AFA"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FC8C1" w14:textId="77777777" w:rsidR="009F4AA1" w:rsidRDefault="009F4AA1">
      <w:r>
        <w:separator/>
      </w:r>
    </w:p>
  </w:footnote>
  <w:footnote w:type="continuationSeparator" w:id="0">
    <w:p w14:paraId="18B8883F" w14:textId="77777777" w:rsidR="009F4AA1" w:rsidRDefault="009F4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614AFA" w:rsidRPr="00367B95" w:rsidRDefault="00614AFA"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614AFA" w:rsidRPr="00F855AE" w:rsidRDefault="00614AFA"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614AFA" w:rsidRDefault="00614AFA">
    <w:pPr>
      <w:framePr w:w="960" w:h="399" w:hRule="exact" w:hSpace="141" w:wrap="auto" w:vAnchor="text" w:hAnchor="text" w:x="-1121" w:y="1"/>
      <w:rPr>
        <w:b/>
      </w:rPr>
    </w:pPr>
  </w:p>
  <w:p w14:paraId="36594AD3" w14:textId="77777777" w:rsidR="00614AFA" w:rsidRPr="001550D5" w:rsidRDefault="00614AFA"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0"/>
  </w:num>
  <w:num w:numId="4">
    <w:abstractNumId w:val="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5"/>
  </w:num>
  <w:num w:numId="8">
    <w:abstractNumId w:val="21"/>
  </w:num>
  <w:num w:numId="9">
    <w:abstractNumId w:val="28"/>
  </w:num>
  <w:num w:numId="10">
    <w:abstractNumId w:val="16"/>
  </w:num>
  <w:num w:numId="11">
    <w:abstractNumId w:val="48"/>
  </w:num>
  <w:num w:numId="12">
    <w:abstractNumId w:val="39"/>
  </w:num>
  <w:num w:numId="13">
    <w:abstractNumId w:val="12"/>
  </w:num>
  <w:num w:numId="14">
    <w:abstractNumId w:val="35"/>
  </w:num>
  <w:num w:numId="15">
    <w:abstractNumId w:val="43"/>
  </w:num>
  <w:num w:numId="16">
    <w:abstractNumId w:val="10"/>
  </w:num>
  <w:num w:numId="17">
    <w:abstractNumId w:val="34"/>
  </w:num>
  <w:num w:numId="18">
    <w:abstractNumId w:val="44"/>
  </w:num>
  <w:num w:numId="19">
    <w:abstractNumId w:val="11"/>
  </w:num>
  <w:num w:numId="20">
    <w:abstractNumId w:val="42"/>
  </w:num>
  <w:num w:numId="21">
    <w:abstractNumId w:val="53"/>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7"/>
  </w:num>
  <w:num w:numId="26">
    <w:abstractNumId w:val="49"/>
  </w:num>
  <w:num w:numId="27">
    <w:abstractNumId w:val="38"/>
  </w:num>
  <w:num w:numId="28">
    <w:abstractNumId w:val="36"/>
  </w:num>
  <w:num w:numId="29">
    <w:abstractNumId w:val="52"/>
  </w:num>
  <w:num w:numId="30">
    <w:abstractNumId w:val="15"/>
  </w:num>
  <w:num w:numId="31">
    <w:abstractNumId w:val="17"/>
  </w:num>
  <w:num w:numId="32">
    <w:abstractNumId w:val="20"/>
  </w:num>
  <w:num w:numId="33">
    <w:abstractNumId w:val="40"/>
  </w:num>
  <w:num w:numId="34">
    <w:abstractNumId w:val="47"/>
  </w:num>
  <w:num w:numId="35">
    <w:abstractNumId w:val="26"/>
  </w:num>
  <w:num w:numId="36">
    <w:abstractNumId w:val="18"/>
  </w:num>
  <w:num w:numId="37">
    <w:abstractNumId w:val="23"/>
  </w:num>
  <w:num w:numId="38">
    <w:abstractNumId w:val="7"/>
  </w:num>
  <w:num w:numId="39">
    <w:abstractNumId w:val="8"/>
  </w:num>
  <w:num w:numId="40">
    <w:abstractNumId w:val="46"/>
  </w:num>
  <w:num w:numId="41">
    <w:abstractNumId w:val="24"/>
  </w:num>
  <w:num w:numId="42">
    <w:abstractNumId w:val="27"/>
  </w:num>
  <w:num w:numId="43">
    <w:abstractNumId w:val="51"/>
  </w:num>
  <w:num w:numId="44">
    <w:abstractNumId w:val="29"/>
  </w:num>
  <w:num w:numId="45">
    <w:abstractNumId w:val="19"/>
  </w:num>
  <w:num w:numId="46">
    <w:abstractNumId w:val="32"/>
  </w:num>
  <w:num w:numId="47">
    <w:abstractNumId w:val="25"/>
  </w:num>
  <w:num w:numId="48">
    <w:abstractNumId w:val="22"/>
  </w:num>
  <w:num w:numId="49">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4D5B"/>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61E"/>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B92"/>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4AFA"/>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4771A"/>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4AA1"/>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2D46"/>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1636"/>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2F91"/>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A66"/>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286"/>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60B1A-7897-46A3-B66B-CA619BCA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6358</Words>
  <Characters>36244</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42517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3</cp:revision>
  <cp:lastPrinted>2023-02-22T07:33:00Z</cp:lastPrinted>
  <dcterms:created xsi:type="dcterms:W3CDTF">2023-03-21T09:37:00Z</dcterms:created>
  <dcterms:modified xsi:type="dcterms:W3CDTF">2023-03-21T10:46:00Z</dcterms:modified>
</cp:coreProperties>
</file>